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D5D" w:rsidRDefault="002D3D5D" w:rsidP="002D3D5D">
      <w:pPr>
        <w:spacing w:after="0"/>
        <w:jc w:val="center"/>
        <w:rPr>
          <w:rFonts w:ascii="Times New Roman" w:hAnsi="Times New Roman" w:cs="Times New Roman"/>
          <w:sz w:val="24"/>
          <w:szCs w:val="24"/>
        </w:rPr>
      </w:pPr>
      <w:r w:rsidRPr="002D3D5D">
        <w:rPr>
          <w:rFonts w:ascii="Times New Roman" w:hAnsi="Times New Roman" w:cs="Times New Roman"/>
          <w:sz w:val="24"/>
          <w:szCs w:val="24"/>
          <w:lang w:val="tt-RU"/>
        </w:rPr>
        <w:t xml:space="preserve">МБОУ </w:t>
      </w:r>
      <w:r w:rsidRPr="002D3D5D">
        <w:rPr>
          <w:rFonts w:ascii="Times New Roman" w:hAnsi="Times New Roman" w:cs="Times New Roman"/>
          <w:sz w:val="24"/>
          <w:szCs w:val="24"/>
        </w:rPr>
        <w:t>«Средняя общеобразовательная школа №22 с углубленным изучением отдельных предметов – Центр образования» Советского района г.Казани</w:t>
      </w:r>
    </w:p>
    <w:p w:rsidR="002D3D5D" w:rsidRPr="002D3D5D" w:rsidRDefault="002D3D5D" w:rsidP="002D3D5D">
      <w:pPr>
        <w:spacing w:after="0"/>
        <w:jc w:val="center"/>
        <w:rPr>
          <w:rFonts w:ascii="Times New Roman" w:hAnsi="Times New Roman" w:cs="Times New Roman"/>
          <w:sz w:val="24"/>
          <w:szCs w:val="24"/>
        </w:rPr>
      </w:pPr>
    </w:p>
    <w:tbl>
      <w:tblPr>
        <w:tblStyle w:val="af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3214"/>
        <w:gridCol w:w="3111"/>
      </w:tblGrid>
      <w:tr w:rsidR="002D3D5D" w:rsidRPr="002D3D5D" w:rsidTr="00567ABD">
        <w:tc>
          <w:tcPr>
            <w:tcW w:w="3456" w:type="dxa"/>
          </w:tcPr>
          <w:p w:rsidR="002D3D5D" w:rsidRPr="002D3D5D" w:rsidRDefault="002D3D5D" w:rsidP="00567ABD">
            <w:pPr>
              <w:jc w:val="center"/>
            </w:pPr>
            <w:r w:rsidRPr="002D3D5D">
              <w:t>«Рассмотрено»</w:t>
            </w:r>
          </w:p>
          <w:p w:rsidR="002D3D5D" w:rsidRPr="002D3D5D" w:rsidRDefault="002D3D5D" w:rsidP="00567ABD">
            <w:pPr>
              <w:jc w:val="center"/>
            </w:pPr>
            <w:r w:rsidRPr="002D3D5D">
              <w:t>На заседании МО учителей начальной школы</w:t>
            </w:r>
          </w:p>
          <w:p w:rsidR="002D3D5D" w:rsidRPr="002D3D5D" w:rsidRDefault="002D3D5D" w:rsidP="00620FB2">
            <w:pPr>
              <w:jc w:val="center"/>
            </w:pPr>
            <w:r w:rsidRPr="002D3D5D">
              <w:t xml:space="preserve">Протокол № </w:t>
            </w:r>
            <w:r w:rsidR="00620FB2">
              <w:t>1</w:t>
            </w:r>
            <w:r w:rsidRPr="002D3D5D">
              <w:t xml:space="preserve"> от </w:t>
            </w:r>
            <w:r w:rsidR="00620FB2">
              <w:t>21.08.</w:t>
            </w:r>
            <w:bookmarkStart w:id="0" w:name="_GoBack"/>
            <w:bookmarkEnd w:id="0"/>
            <w:r w:rsidRPr="002D3D5D">
              <w:t>202</w:t>
            </w:r>
            <w:r w:rsidR="00620FB2">
              <w:t>3</w:t>
            </w:r>
            <w:r w:rsidRPr="002D3D5D">
              <w:t xml:space="preserve"> г.</w:t>
            </w:r>
          </w:p>
        </w:tc>
        <w:tc>
          <w:tcPr>
            <w:tcW w:w="3214" w:type="dxa"/>
          </w:tcPr>
          <w:p w:rsidR="002D3D5D" w:rsidRPr="002D3D5D" w:rsidRDefault="002D3D5D" w:rsidP="00567ABD">
            <w:pPr>
              <w:jc w:val="center"/>
            </w:pPr>
            <w:r w:rsidRPr="002D3D5D">
              <w:t>«Согласовано»</w:t>
            </w:r>
          </w:p>
          <w:p w:rsidR="002D3D5D" w:rsidRPr="002D3D5D" w:rsidRDefault="002D3D5D" w:rsidP="00567ABD">
            <w:pPr>
              <w:jc w:val="center"/>
            </w:pPr>
            <w:r w:rsidRPr="002D3D5D">
              <w:t>Заместитель директора по УР</w:t>
            </w:r>
          </w:p>
          <w:p w:rsidR="002D3D5D" w:rsidRPr="002D3D5D" w:rsidRDefault="002D3D5D" w:rsidP="00567ABD">
            <w:pPr>
              <w:jc w:val="center"/>
            </w:pPr>
            <w:r w:rsidRPr="002D3D5D">
              <w:t>___________ /Мубаракова А.Р./</w:t>
            </w:r>
          </w:p>
        </w:tc>
        <w:tc>
          <w:tcPr>
            <w:tcW w:w="3111" w:type="dxa"/>
          </w:tcPr>
          <w:p w:rsidR="002D3D5D" w:rsidRPr="002D3D5D" w:rsidRDefault="002D3D5D" w:rsidP="00567ABD">
            <w:pPr>
              <w:jc w:val="center"/>
            </w:pPr>
            <w:r w:rsidRPr="002D3D5D">
              <w:t>«Утверждаю»</w:t>
            </w:r>
          </w:p>
          <w:p w:rsidR="002D3D5D" w:rsidRPr="002D3D5D" w:rsidRDefault="002D3D5D" w:rsidP="00567ABD">
            <w:pPr>
              <w:jc w:val="center"/>
              <w:rPr>
                <w:lang w:val="tt-RU"/>
              </w:rPr>
            </w:pPr>
            <w:r w:rsidRPr="002D3D5D">
              <w:t>Директор МБОУ «Школа №22-</w:t>
            </w:r>
          </w:p>
          <w:p w:rsidR="002D3D5D" w:rsidRPr="002D3D5D" w:rsidRDefault="002D3D5D" w:rsidP="00567ABD">
            <w:pPr>
              <w:jc w:val="center"/>
            </w:pPr>
            <w:r w:rsidRPr="002D3D5D">
              <w:t>Ц</w:t>
            </w:r>
            <w:r w:rsidRPr="002D3D5D">
              <w:rPr>
                <w:lang w:val="tt-RU"/>
              </w:rPr>
              <w:t>ентр образования</w:t>
            </w:r>
            <w:r w:rsidRPr="002D3D5D">
              <w:t>»</w:t>
            </w:r>
          </w:p>
          <w:p w:rsidR="002D3D5D" w:rsidRPr="002D3D5D" w:rsidRDefault="002D3D5D" w:rsidP="00567ABD">
            <w:pPr>
              <w:jc w:val="center"/>
            </w:pPr>
            <w:r w:rsidRPr="002D3D5D">
              <w:t>__________ Г.З.Коптелова</w:t>
            </w:r>
          </w:p>
          <w:p w:rsidR="002D3D5D" w:rsidRPr="002D3D5D" w:rsidRDefault="002D3D5D" w:rsidP="00620FB2">
            <w:pPr>
              <w:jc w:val="center"/>
            </w:pPr>
            <w:r w:rsidRPr="002D3D5D">
              <w:t>Приказ №</w:t>
            </w:r>
            <w:r w:rsidR="00620FB2">
              <w:t xml:space="preserve">128-О </w:t>
            </w:r>
            <w:r w:rsidRPr="002D3D5D">
              <w:t xml:space="preserve">от </w:t>
            </w:r>
            <w:r w:rsidR="00620FB2">
              <w:rPr>
                <w:lang w:val="tt-RU"/>
              </w:rPr>
              <w:t>01.09.2023</w:t>
            </w:r>
            <w:r w:rsidRPr="002D3D5D">
              <w:t>г.</w:t>
            </w:r>
          </w:p>
        </w:tc>
      </w:tr>
    </w:tbl>
    <w:p w:rsidR="002D3D5D" w:rsidRPr="002D3D5D" w:rsidRDefault="002D3D5D" w:rsidP="002D3D5D">
      <w:pPr>
        <w:spacing w:after="0"/>
        <w:jc w:val="center"/>
        <w:rPr>
          <w:rFonts w:ascii="Times New Roman" w:hAnsi="Times New Roman" w:cs="Times New Roman"/>
          <w:sz w:val="24"/>
          <w:szCs w:val="24"/>
        </w:rPr>
      </w:pPr>
    </w:p>
    <w:p w:rsidR="002D3D5D" w:rsidRPr="002D3D5D" w:rsidRDefault="002D3D5D" w:rsidP="002D3D5D">
      <w:pPr>
        <w:spacing w:after="0"/>
        <w:jc w:val="center"/>
        <w:rPr>
          <w:rFonts w:ascii="Times New Roman" w:hAnsi="Times New Roman" w:cs="Times New Roman"/>
          <w:sz w:val="24"/>
          <w:szCs w:val="24"/>
        </w:rPr>
      </w:pPr>
    </w:p>
    <w:p w:rsidR="002D3D5D" w:rsidRPr="002D3D5D" w:rsidRDefault="002D3D5D" w:rsidP="002D3D5D">
      <w:pPr>
        <w:spacing w:after="0"/>
        <w:jc w:val="center"/>
        <w:rPr>
          <w:rFonts w:ascii="Times New Roman" w:hAnsi="Times New Roman" w:cs="Times New Roman"/>
          <w:sz w:val="24"/>
          <w:szCs w:val="24"/>
        </w:rPr>
      </w:pPr>
    </w:p>
    <w:p w:rsidR="002D3D5D" w:rsidRPr="002D3D5D" w:rsidRDefault="002D3D5D" w:rsidP="002D3D5D">
      <w:pPr>
        <w:spacing w:after="0"/>
        <w:jc w:val="center"/>
        <w:rPr>
          <w:rFonts w:ascii="Times New Roman" w:hAnsi="Times New Roman" w:cs="Times New Roman"/>
          <w:sz w:val="24"/>
          <w:szCs w:val="24"/>
        </w:rPr>
      </w:pPr>
    </w:p>
    <w:p w:rsidR="002D3D5D" w:rsidRPr="002D3D5D" w:rsidRDefault="002D3D5D" w:rsidP="002D3D5D">
      <w:pPr>
        <w:spacing w:after="0"/>
        <w:jc w:val="center"/>
        <w:rPr>
          <w:rFonts w:ascii="Times New Roman" w:hAnsi="Times New Roman" w:cs="Times New Roman"/>
          <w:sz w:val="24"/>
          <w:szCs w:val="24"/>
        </w:rPr>
      </w:pPr>
    </w:p>
    <w:p w:rsidR="002D3D5D" w:rsidRPr="002D3D5D" w:rsidRDefault="002D3D5D" w:rsidP="002D3D5D">
      <w:pPr>
        <w:spacing w:after="0"/>
        <w:jc w:val="center"/>
        <w:rPr>
          <w:rFonts w:ascii="Times New Roman" w:hAnsi="Times New Roman" w:cs="Times New Roman"/>
          <w:sz w:val="24"/>
          <w:szCs w:val="24"/>
        </w:rPr>
      </w:pPr>
    </w:p>
    <w:p w:rsidR="002D3D5D" w:rsidRPr="002D3D5D" w:rsidRDefault="002D3D5D" w:rsidP="002D3D5D">
      <w:pPr>
        <w:spacing w:after="0"/>
        <w:jc w:val="center"/>
        <w:rPr>
          <w:rFonts w:ascii="Times New Roman" w:hAnsi="Times New Roman" w:cs="Times New Roman"/>
          <w:b/>
          <w:sz w:val="24"/>
          <w:szCs w:val="24"/>
        </w:rPr>
      </w:pPr>
      <w:r w:rsidRPr="002D3D5D">
        <w:rPr>
          <w:rFonts w:ascii="Times New Roman" w:hAnsi="Times New Roman" w:cs="Times New Roman"/>
          <w:b/>
          <w:sz w:val="24"/>
          <w:szCs w:val="24"/>
        </w:rPr>
        <w:t xml:space="preserve">РАБОЧАЯ ПРОГРАММА </w:t>
      </w:r>
    </w:p>
    <w:p w:rsidR="002D3D5D" w:rsidRPr="002D3D5D" w:rsidRDefault="002D3D5D" w:rsidP="002D3D5D">
      <w:pPr>
        <w:spacing w:after="0"/>
        <w:jc w:val="center"/>
        <w:rPr>
          <w:rFonts w:ascii="Times New Roman" w:hAnsi="Times New Roman" w:cs="Times New Roman"/>
          <w:b/>
          <w:sz w:val="24"/>
          <w:szCs w:val="24"/>
        </w:rPr>
      </w:pPr>
      <w:r w:rsidRPr="002D3D5D">
        <w:rPr>
          <w:rFonts w:ascii="Times New Roman" w:hAnsi="Times New Roman" w:cs="Times New Roman"/>
          <w:b/>
          <w:sz w:val="24"/>
          <w:szCs w:val="24"/>
        </w:rPr>
        <w:t>внеурочной деятельности</w:t>
      </w:r>
    </w:p>
    <w:p w:rsidR="002D3D5D" w:rsidRPr="002D3D5D" w:rsidRDefault="002D3D5D" w:rsidP="002D3D5D">
      <w:pPr>
        <w:spacing w:after="0"/>
        <w:jc w:val="center"/>
        <w:rPr>
          <w:rFonts w:ascii="Times New Roman" w:hAnsi="Times New Roman" w:cs="Times New Roman"/>
          <w:b/>
          <w:sz w:val="24"/>
          <w:szCs w:val="24"/>
        </w:rPr>
      </w:pPr>
      <w:r w:rsidRPr="002D3D5D">
        <w:rPr>
          <w:rFonts w:ascii="Times New Roman" w:hAnsi="Times New Roman" w:cs="Times New Roman"/>
          <w:b/>
          <w:sz w:val="24"/>
          <w:szCs w:val="24"/>
        </w:rPr>
        <w:t>по теме «</w:t>
      </w:r>
      <w:r>
        <w:rPr>
          <w:rFonts w:ascii="Times New Roman" w:hAnsi="Times New Roman" w:cs="Times New Roman"/>
          <w:b/>
          <w:sz w:val="24"/>
          <w:szCs w:val="24"/>
        </w:rPr>
        <w:t>Путешествие по тропе здоровья</w:t>
      </w:r>
      <w:r w:rsidRPr="002D3D5D">
        <w:rPr>
          <w:rFonts w:ascii="Times New Roman" w:hAnsi="Times New Roman" w:cs="Times New Roman"/>
          <w:b/>
          <w:sz w:val="24"/>
          <w:szCs w:val="24"/>
        </w:rPr>
        <w:t>»</w:t>
      </w:r>
    </w:p>
    <w:p w:rsidR="002D3D5D" w:rsidRPr="002D3D5D" w:rsidRDefault="002D3D5D" w:rsidP="002D3D5D">
      <w:pPr>
        <w:spacing w:after="0"/>
        <w:jc w:val="center"/>
        <w:rPr>
          <w:rFonts w:ascii="Times New Roman" w:hAnsi="Times New Roman" w:cs="Times New Roman"/>
          <w:b/>
          <w:sz w:val="24"/>
          <w:szCs w:val="24"/>
        </w:rPr>
      </w:pPr>
      <w:r w:rsidRPr="002D3D5D">
        <w:rPr>
          <w:rFonts w:ascii="Times New Roman" w:hAnsi="Times New Roman" w:cs="Times New Roman"/>
          <w:b/>
          <w:sz w:val="24"/>
          <w:szCs w:val="24"/>
        </w:rPr>
        <w:t>в 1-4 классах</w:t>
      </w:r>
    </w:p>
    <w:p w:rsidR="002D3D5D" w:rsidRPr="002D3D5D" w:rsidRDefault="002D3D5D" w:rsidP="002D3D5D">
      <w:pPr>
        <w:spacing w:after="0"/>
        <w:jc w:val="center"/>
        <w:rPr>
          <w:rFonts w:ascii="Times New Roman" w:hAnsi="Times New Roman" w:cs="Times New Roman"/>
          <w:b/>
          <w:sz w:val="24"/>
          <w:szCs w:val="24"/>
        </w:rPr>
      </w:pPr>
      <w:r w:rsidRPr="002D3D5D">
        <w:rPr>
          <w:rFonts w:ascii="Times New Roman" w:hAnsi="Times New Roman" w:cs="Times New Roman"/>
          <w:b/>
          <w:sz w:val="24"/>
          <w:szCs w:val="24"/>
        </w:rPr>
        <w:t xml:space="preserve">Направление: </w:t>
      </w:r>
      <w:r>
        <w:rPr>
          <w:rFonts w:ascii="Times New Roman" w:hAnsi="Times New Roman" w:cs="Times New Roman"/>
          <w:b/>
          <w:sz w:val="24"/>
          <w:szCs w:val="24"/>
        </w:rPr>
        <w:t>спортивно-оздоровительное</w:t>
      </w:r>
    </w:p>
    <w:p w:rsidR="002D3D5D" w:rsidRPr="002D3D5D" w:rsidRDefault="002D3D5D" w:rsidP="002D3D5D">
      <w:pPr>
        <w:spacing w:after="0"/>
        <w:jc w:val="center"/>
        <w:rPr>
          <w:rFonts w:ascii="Times New Roman" w:hAnsi="Times New Roman" w:cs="Times New Roman"/>
          <w:sz w:val="24"/>
          <w:szCs w:val="24"/>
        </w:rPr>
      </w:pPr>
    </w:p>
    <w:p w:rsidR="002D3D5D" w:rsidRPr="002D3D5D" w:rsidRDefault="00620FB2" w:rsidP="002D3D5D">
      <w:pPr>
        <w:spacing w:after="0"/>
        <w:jc w:val="center"/>
        <w:rPr>
          <w:rFonts w:ascii="Times New Roman" w:hAnsi="Times New Roman" w:cs="Times New Roman"/>
          <w:b/>
          <w:sz w:val="24"/>
          <w:szCs w:val="24"/>
        </w:rPr>
      </w:pPr>
      <w:r>
        <w:rPr>
          <w:rFonts w:ascii="Times New Roman" w:hAnsi="Times New Roman" w:cs="Times New Roman"/>
          <w:b/>
          <w:sz w:val="24"/>
          <w:szCs w:val="24"/>
        </w:rPr>
        <w:t>2023-2024</w:t>
      </w:r>
      <w:r w:rsidR="002D3D5D" w:rsidRPr="002D3D5D">
        <w:rPr>
          <w:rFonts w:ascii="Times New Roman" w:hAnsi="Times New Roman" w:cs="Times New Roman"/>
          <w:b/>
          <w:sz w:val="24"/>
          <w:szCs w:val="24"/>
        </w:rPr>
        <w:t xml:space="preserve"> учебный год</w:t>
      </w:r>
    </w:p>
    <w:p w:rsidR="002D3D5D" w:rsidRPr="002D3D5D" w:rsidRDefault="002D3D5D" w:rsidP="002D3D5D">
      <w:pPr>
        <w:spacing w:after="0"/>
        <w:jc w:val="center"/>
        <w:rPr>
          <w:rFonts w:ascii="Times New Roman" w:hAnsi="Times New Roman" w:cs="Times New Roman"/>
          <w:sz w:val="24"/>
          <w:szCs w:val="24"/>
        </w:rPr>
      </w:pPr>
    </w:p>
    <w:p w:rsidR="002D3D5D" w:rsidRPr="002D3D5D" w:rsidRDefault="002D3D5D" w:rsidP="002D3D5D">
      <w:pPr>
        <w:spacing w:after="0"/>
        <w:jc w:val="right"/>
        <w:rPr>
          <w:rFonts w:ascii="Times New Roman" w:hAnsi="Times New Roman" w:cs="Times New Roman"/>
          <w:sz w:val="24"/>
          <w:szCs w:val="24"/>
        </w:rPr>
      </w:pPr>
    </w:p>
    <w:p w:rsidR="002D3D5D" w:rsidRPr="002D3D5D" w:rsidRDefault="002D3D5D" w:rsidP="002D3D5D">
      <w:pPr>
        <w:spacing w:after="0"/>
        <w:jc w:val="right"/>
        <w:rPr>
          <w:rFonts w:ascii="Times New Roman" w:hAnsi="Times New Roman" w:cs="Times New Roman"/>
          <w:sz w:val="24"/>
          <w:szCs w:val="24"/>
        </w:rPr>
      </w:pPr>
    </w:p>
    <w:p w:rsidR="002D3D5D" w:rsidRPr="002D3D5D" w:rsidRDefault="002D3D5D" w:rsidP="002D3D5D">
      <w:pPr>
        <w:spacing w:after="0"/>
        <w:jc w:val="right"/>
        <w:rPr>
          <w:rFonts w:ascii="Times New Roman" w:hAnsi="Times New Roman" w:cs="Times New Roman"/>
          <w:sz w:val="24"/>
          <w:szCs w:val="24"/>
        </w:rPr>
      </w:pPr>
    </w:p>
    <w:p w:rsidR="002D3D5D" w:rsidRPr="002D3D5D" w:rsidRDefault="002D3D5D" w:rsidP="002D3D5D">
      <w:pPr>
        <w:spacing w:after="0"/>
        <w:jc w:val="right"/>
        <w:rPr>
          <w:rFonts w:ascii="Times New Roman" w:hAnsi="Times New Roman" w:cs="Times New Roman"/>
          <w:sz w:val="24"/>
          <w:szCs w:val="24"/>
        </w:rPr>
      </w:pPr>
    </w:p>
    <w:p w:rsidR="002D3D5D" w:rsidRPr="002D3D5D" w:rsidRDefault="002D3D5D" w:rsidP="002D3D5D">
      <w:pPr>
        <w:spacing w:after="0"/>
        <w:jc w:val="right"/>
        <w:rPr>
          <w:rFonts w:ascii="Times New Roman" w:hAnsi="Times New Roman" w:cs="Times New Roman"/>
          <w:sz w:val="24"/>
          <w:szCs w:val="24"/>
        </w:rPr>
      </w:pPr>
    </w:p>
    <w:p w:rsidR="002D3D5D" w:rsidRPr="002D3D5D" w:rsidRDefault="002D3D5D" w:rsidP="002D3D5D">
      <w:pPr>
        <w:spacing w:after="0"/>
        <w:jc w:val="right"/>
        <w:rPr>
          <w:rFonts w:ascii="Times New Roman" w:hAnsi="Times New Roman" w:cs="Times New Roman"/>
          <w:sz w:val="24"/>
          <w:szCs w:val="24"/>
        </w:rPr>
      </w:pPr>
    </w:p>
    <w:p w:rsidR="002D3D5D" w:rsidRDefault="002D3D5D" w:rsidP="002D3D5D">
      <w:pPr>
        <w:spacing w:after="0"/>
        <w:jc w:val="right"/>
        <w:rPr>
          <w:rFonts w:ascii="Times New Roman" w:hAnsi="Times New Roman" w:cs="Times New Roman"/>
          <w:sz w:val="24"/>
          <w:szCs w:val="24"/>
        </w:rPr>
      </w:pPr>
      <w:r w:rsidRPr="002D3D5D">
        <w:rPr>
          <w:rFonts w:ascii="Times New Roman" w:hAnsi="Times New Roman" w:cs="Times New Roman"/>
          <w:sz w:val="24"/>
          <w:szCs w:val="24"/>
        </w:rPr>
        <w:t xml:space="preserve">Составитель (автор) – </w:t>
      </w:r>
      <w:r>
        <w:rPr>
          <w:rFonts w:ascii="Times New Roman" w:hAnsi="Times New Roman" w:cs="Times New Roman"/>
          <w:sz w:val="24"/>
          <w:szCs w:val="24"/>
        </w:rPr>
        <w:t xml:space="preserve">Пенкина Е.А., </w:t>
      </w:r>
    </w:p>
    <w:p w:rsidR="002D3D5D" w:rsidRPr="002D3D5D" w:rsidRDefault="002D3D5D" w:rsidP="002D3D5D">
      <w:pPr>
        <w:spacing w:after="0"/>
        <w:jc w:val="right"/>
        <w:rPr>
          <w:rFonts w:ascii="Times New Roman" w:hAnsi="Times New Roman" w:cs="Times New Roman"/>
          <w:sz w:val="24"/>
          <w:szCs w:val="24"/>
        </w:rPr>
      </w:pPr>
      <w:r>
        <w:rPr>
          <w:rFonts w:ascii="Times New Roman" w:hAnsi="Times New Roman" w:cs="Times New Roman"/>
          <w:sz w:val="24"/>
          <w:szCs w:val="24"/>
        </w:rPr>
        <w:t>учитель начальных классов 1 кв.категории</w:t>
      </w:r>
    </w:p>
    <w:p w:rsidR="002D3D5D" w:rsidRPr="002D3D5D" w:rsidRDefault="002D3D5D" w:rsidP="002D3D5D">
      <w:pPr>
        <w:spacing w:after="0"/>
        <w:jc w:val="right"/>
        <w:rPr>
          <w:rFonts w:ascii="Times New Roman" w:hAnsi="Times New Roman" w:cs="Times New Roman"/>
          <w:sz w:val="24"/>
          <w:szCs w:val="24"/>
        </w:rPr>
      </w:pPr>
    </w:p>
    <w:p w:rsidR="002D3D5D" w:rsidRPr="002D3D5D" w:rsidRDefault="002D3D5D" w:rsidP="002D3D5D">
      <w:pPr>
        <w:spacing w:after="0"/>
        <w:jc w:val="right"/>
        <w:rPr>
          <w:rFonts w:ascii="Times New Roman" w:hAnsi="Times New Roman" w:cs="Times New Roman"/>
          <w:sz w:val="24"/>
          <w:szCs w:val="24"/>
        </w:rPr>
      </w:pPr>
      <w:r w:rsidRPr="002D3D5D">
        <w:rPr>
          <w:rFonts w:ascii="Times New Roman" w:hAnsi="Times New Roman" w:cs="Times New Roman"/>
          <w:sz w:val="24"/>
          <w:szCs w:val="24"/>
        </w:rPr>
        <w:t xml:space="preserve">Рассмотрено на педсовете </w:t>
      </w:r>
    </w:p>
    <w:p w:rsidR="002D3D5D" w:rsidRPr="00601135" w:rsidRDefault="002D3D5D" w:rsidP="002D3D5D">
      <w:pPr>
        <w:spacing w:after="0"/>
        <w:jc w:val="right"/>
        <w:rPr>
          <w:sz w:val="24"/>
          <w:szCs w:val="24"/>
        </w:rPr>
      </w:pPr>
      <w:r w:rsidRPr="002D3D5D">
        <w:rPr>
          <w:rFonts w:ascii="Times New Roman" w:hAnsi="Times New Roman" w:cs="Times New Roman"/>
          <w:sz w:val="24"/>
          <w:szCs w:val="24"/>
        </w:rPr>
        <w:t xml:space="preserve">Протокол </w:t>
      </w:r>
      <w:r w:rsidR="00620FB2">
        <w:rPr>
          <w:rFonts w:ascii="Times New Roman" w:hAnsi="Times New Roman" w:cs="Times New Roman"/>
          <w:sz w:val="24"/>
          <w:szCs w:val="24"/>
        </w:rPr>
        <w:t>№1 от 21.08.2023г</w:t>
      </w:r>
      <w:r w:rsidRPr="00601135">
        <w:rPr>
          <w:sz w:val="24"/>
          <w:szCs w:val="24"/>
        </w:rPr>
        <w:t>.</w:t>
      </w:r>
    </w:p>
    <w:p w:rsidR="00030E1D" w:rsidRPr="006E5AA0" w:rsidRDefault="00030E1D" w:rsidP="002D3D5D">
      <w:pPr>
        <w:pageBreakBefore/>
        <w:spacing w:after="0" w:line="240" w:lineRule="auto"/>
        <w:jc w:val="center"/>
        <w:rPr>
          <w:rFonts w:ascii="Times New Roman" w:hAnsi="Times New Roman" w:cs="Times New Roman"/>
        </w:rPr>
      </w:pPr>
      <w:r w:rsidRPr="006E5AA0">
        <w:rPr>
          <w:rFonts w:ascii="Times New Roman" w:hAnsi="Times New Roman" w:cs="Times New Roman"/>
          <w:b/>
        </w:rPr>
        <w:lastRenderedPageBreak/>
        <w:t>Пояснительная записка</w:t>
      </w:r>
      <w:r w:rsidRPr="006E5AA0">
        <w:rPr>
          <w:rFonts w:ascii="Times New Roman" w:hAnsi="Times New Roman" w:cs="Times New Roman"/>
        </w:rPr>
        <w:t xml:space="preserve">   </w:t>
      </w:r>
    </w:p>
    <w:p w:rsidR="00030E1D" w:rsidRPr="006E5AA0" w:rsidRDefault="00030E1D" w:rsidP="002D3D5D">
      <w:pPr>
        <w:spacing w:after="0" w:line="240" w:lineRule="auto"/>
        <w:rPr>
          <w:rFonts w:ascii="Times New Roman" w:hAnsi="Times New Roman" w:cs="Times New Roman"/>
        </w:rPr>
      </w:pPr>
      <w:r w:rsidRPr="006E5AA0">
        <w:rPr>
          <w:rFonts w:ascii="Times New Roman" w:hAnsi="Times New Roman" w:cs="Times New Roman"/>
        </w:rPr>
        <w:t xml:space="preserve">     </w:t>
      </w:r>
      <w:r w:rsidR="002D3D5D">
        <w:rPr>
          <w:rFonts w:ascii="Times New Roman" w:hAnsi="Times New Roman" w:cs="Times New Roman"/>
        </w:rPr>
        <w:tab/>
      </w:r>
      <w:r w:rsidRPr="006E5AA0">
        <w:rPr>
          <w:rFonts w:ascii="Times New Roman" w:hAnsi="Times New Roman" w:cs="Times New Roman"/>
        </w:rPr>
        <w:t>Программа «Путешествие по тропе здоровья» реализует спортивно-оздоровительное направление во внеурочной деятельности в 1-4 классах в соответствии с Федеральным государственным стандартом начального общего образования второго поколения.</w:t>
      </w:r>
    </w:p>
    <w:p w:rsidR="00030E1D" w:rsidRPr="006E5AA0" w:rsidRDefault="00030E1D" w:rsidP="002D3D5D">
      <w:pPr>
        <w:numPr>
          <w:ilvl w:val="1"/>
          <w:numId w:val="35"/>
        </w:numPr>
        <w:spacing w:after="0" w:line="240" w:lineRule="auto"/>
        <w:rPr>
          <w:rFonts w:ascii="Times New Roman" w:hAnsi="Times New Roman" w:cs="Times New Roman"/>
          <w:b/>
        </w:rPr>
      </w:pPr>
      <w:r w:rsidRPr="006E5AA0">
        <w:rPr>
          <w:rFonts w:ascii="Times New Roman" w:hAnsi="Times New Roman" w:cs="Times New Roman"/>
          <w:b/>
        </w:rPr>
        <w:t>Актуальность выбранного направления и тематики внеурочной деятельности</w:t>
      </w:r>
    </w:p>
    <w:p w:rsidR="00030E1D" w:rsidRPr="006E5AA0" w:rsidRDefault="00030E1D" w:rsidP="002D3D5D">
      <w:pPr>
        <w:spacing w:after="0" w:line="240" w:lineRule="auto"/>
        <w:rPr>
          <w:rFonts w:ascii="Times New Roman" w:eastAsia="Times New Roman" w:hAnsi="Times New Roman" w:cs="Times New Roman"/>
        </w:rPr>
      </w:pPr>
      <w:r w:rsidRPr="006E5AA0">
        <w:rPr>
          <w:rFonts w:ascii="Times New Roman" w:hAnsi="Times New Roman" w:cs="Times New Roman"/>
          <w:b/>
        </w:rPr>
        <w:t xml:space="preserve">   </w:t>
      </w:r>
      <w:r w:rsidR="002D3D5D">
        <w:rPr>
          <w:rFonts w:ascii="Times New Roman" w:hAnsi="Times New Roman" w:cs="Times New Roman"/>
          <w:b/>
        </w:rPr>
        <w:tab/>
      </w:r>
      <w:r w:rsidRPr="006E5AA0">
        <w:rPr>
          <w:rFonts w:ascii="Times New Roman" w:eastAsia="Times New Roman" w:hAnsi="Times New Roman" w:cs="Times New Roman"/>
        </w:rPr>
        <w:t>Реализация внеурочной деятельности по спортивно-оздоровительному направлению – это обучение школьников бережному отношению к своему здоровью, начиная с раннего детства. В современных условиях проблема сохранения здоровья детей чрезвычайно важна в связи с резким снижением процента здоровых детей. Может быть предложено много объяснений складывающейся ситуации. Это и неблагоприятная экологическая обстановка, и снижение уровня жизни, и нервно-психические нагрузки и т.д. Весьма существенным фактором «школьного нездоровья» является неумение самих детей быть здоровыми, незнание ими элементарных законов здоровой жизни, основных навыков сохранении здоровья. Отсутствие личных приоритетов здоровья способствует значительному распространению в детской среде и различных форм разрушительного поведения.</w:t>
      </w:r>
    </w:p>
    <w:p w:rsidR="00030E1D" w:rsidRPr="006E5AA0" w:rsidRDefault="00030E1D" w:rsidP="002D3D5D">
      <w:pPr>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 xml:space="preserve">    </w:t>
      </w:r>
      <w:r w:rsidR="002D3D5D">
        <w:rPr>
          <w:rFonts w:ascii="Times New Roman" w:eastAsia="Times New Roman" w:hAnsi="Times New Roman" w:cs="Times New Roman"/>
        </w:rPr>
        <w:tab/>
      </w:r>
      <w:r w:rsidRPr="006E5AA0">
        <w:rPr>
          <w:rFonts w:ascii="Times New Roman" w:eastAsia="Times New Roman" w:hAnsi="Times New Roman" w:cs="Times New Roman"/>
        </w:rPr>
        <w:t>Как никогда актуальной остаётся проблема сохранения и укрепления здоровья с раннего возраста. Решающая роль в её решении отводится школе. Ей доверено воспитание новых поколений россиян. Помочь России выйти из кризиса смогут только успешные люди. Успешные – значит понимающие своё предназначение в жизни, умеющие управлять своей судьбой, здоровые физически и нравственно (способные к самопознанию, самоопределению, самореализации, самоутверждению). Только здоровый ребёнок может успешно учиться, продуктивно проводить свой досуг, стать в полной мере творцом своей судьбы.</w:t>
      </w:r>
    </w:p>
    <w:p w:rsidR="00030E1D" w:rsidRPr="006E5AA0" w:rsidRDefault="00030E1D" w:rsidP="002D3D5D">
      <w:pPr>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 xml:space="preserve">    </w:t>
      </w:r>
      <w:r w:rsidR="002D3D5D">
        <w:rPr>
          <w:rFonts w:ascii="Times New Roman" w:eastAsia="Times New Roman" w:hAnsi="Times New Roman" w:cs="Times New Roman"/>
        </w:rPr>
        <w:tab/>
      </w:r>
      <w:r w:rsidRPr="006E5AA0">
        <w:rPr>
          <w:rFonts w:ascii="Times New Roman" w:hAnsi="Times New Roman" w:cs="Times New Roman"/>
        </w:rPr>
        <w:t>Приоритетность проблемы сохранения и укрепления здоровья обучающихся нашла отражение в многочисленных исследованиях ученых. Это подчеркивает необходимость формирования у обучающихся мотивации на ведение здорового образа жизни через организацию культурной здоровьесберегающей практики детей, через деятельные формы взаимодействия, в результате которых только и возможно становление здоровьесберегающей компетентности.</w:t>
      </w:r>
    </w:p>
    <w:p w:rsidR="00030E1D" w:rsidRPr="006E5AA0" w:rsidRDefault="00030E1D" w:rsidP="002D3D5D">
      <w:pPr>
        <w:spacing w:after="0" w:line="240" w:lineRule="auto"/>
        <w:ind w:firstLine="851"/>
        <w:jc w:val="both"/>
        <w:rPr>
          <w:rFonts w:ascii="Times New Roman" w:eastAsia="Times New Roman" w:hAnsi="Times New Roman" w:cs="Times New Roman"/>
        </w:rPr>
      </w:pPr>
      <w:r w:rsidRPr="006E5AA0">
        <w:rPr>
          <w:rFonts w:ascii="Times New Roman" w:eastAsia="Times New Roman" w:hAnsi="Times New Roman" w:cs="Times New Roman"/>
          <w:color w:val="000000"/>
        </w:rPr>
        <w:t xml:space="preserve">Программа внеурочной деятельности по спортивно-оздоровительному направлению </w:t>
      </w:r>
      <w:r w:rsidRPr="006E5AA0">
        <w:rPr>
          <w:rFonts w:ascii="Times New Roman" w:hAnsi="Times New Roman" w:cs="Times New Roman"/>
          <w:color w:val="000000"/>
        </w:rPr>
        <w:t>«</w:t>
      </w:r>
      <w:r w:rsidRPr="006E5AA0">
        <w:rPr>
          <w:rFonts w:ascii="Times New Roman" w:eastAsia="Times New Roman" w:hAnsi="Times New Roman" w:cs="Times New Roman"/>
          <w:bCs/>
          <w:color w:val="000000"/>
        </w:rPr>
        <w:t>Путешествие по тропе здоровья</w:t>
      </w:r>
      <w:r w:rsidRPr="006E5AA0">
        <w:rPr>
          <w:rFonts w:ascii="Times New Roman" w:hAnsi="Times New Roman" w:cs="Times New Roman"/>
          <w:color w:val="000000"/>
        </w:rPr>
        <w:t>»</w:t>
      </w:r>
      <w:r w:rsidRPr="006E5AA0">
        <w:rPr>
          <w:rFonts w:ascii="Times New Roman" w:hAnsi="Times New Roman" w:cs="Times New Roman"/>
        </w:rPr>
        <w:t xml:space="preserve"> </w:t>
      </w:r>
      <w:r w:rsidRPr="006E5AA0">
        <w:rPr>
          <w:rFonts w:ascii="Times New Roman" w:eastAsia="Times New Roman" w:hAnsi="Times New Roman" w:cs="Times New Roman"/>
        </w:rPr>
        <w:t xml:space="preserve"> нацелена на формирование у обучающихся ценности здоровья, чувства ответственности за сохранение и укрепление своего здоровья, на расширение знаний и навыков обучающихся по гигиенической культуре, на формирование умений самостоятельно заниматься физическими упражнениями,  на использование их в целях досуга, отдыха.</w:t>
      </w:r>
    </w:p>
    <w:p w:rsidR="00030E1D" w:rsidRPr="006E5AA0" w:rsidRDefault="00030E1D" w:rsidP="002D3D5D">
      <w:pPr>
        <w:pStyle w:val="af"/>
        <w:ind w:firstLine="851"/>
        <w:jc w:val="both"/>
        <w:rPr>
          <w:rFonts w:ascii="Times New Roman" w:eastAsia="Times New Roman" w:hAnsi="Times New Roman" w:cs="Times New Roman"/>
          <w:color w:val="000000"/>
        </w:rPr>
      </w:pPr>
      <w:r w:rsidRPr="006E5AA0">
        <w:rPr>
          <w:rFonts w:ascii="Times New Roman" w:eastAsia="Times New Roman" w:hAnsi="Times New Roman" w:cs="Times New Roman"/>
          <w:color w:val="000000"/>
        </w:rPr>
        <w:t xml:space="preserve">Только наличие системы работы по формированию культуры здоровья и здорового образа жизни позволит сохранить здоровье обучающихся в дальнейшем. </w:t>
      </w:r>
    </w:p>
    <w:p w:rsidR="00030E1D" w:rsidRPr="006E5AA0" w:rsidRDefault="00030E1D" w:rsidP="002D3D5D">
      <w:pPr>
        <w:spacing w:after="0" w:line="240" w:lineRule="auto"/>
        <w:ind w:firstLine="708"/>
        <w:rPr>
          <w:rFonts w:ascii="Times New Roman" w:eastAsia="Times New Roman" w:hAnsi="Times New Roman" w:cs="Times New Roman"/>
        </w:rPr>
      </w:pPr>
      <w:r w:rsidRPr="006E5AA0">
        <w:rPr>
          <w:rFonts w:ascii="Times New Roman" w:hAnsi="Times New Roman" w:cs="Times New Roman"/>
          <w:color w:val="000000"/>
        </w:rPr>
        <w:t>Принимая в расчёт динамику состояния здоровья обучающихся в образовательном учреждении, на заседании методического объединения учителей начальных классов принято решение по проектированию комплексной программы внеурочной деятельности по спортивно-оздоровительному направлению «</w:t>
      </w:r>
      <w:r w:rsidRPr="006E5AA0">
        <w:rPr>
          <w:rFonts w:ascii="Times New Roman" w:eastAsia="Times New Roman" w:hAnsi="Times New Roman" w:cs="Times New Roman"/>
          <w:bCs/>
          <w:color w:val="000000"/>
        </w:rPr>
        <w:t>Путешествие по тропе здоровья</w:t>
      </w:r>
      <w:r w:rsidRPr="006E5AA0">
        <w:rPr>
          <w:rFonts w:ascii="Times New Roman" w:hAnsi="Times New Roman" w:cs="Times New Roman"/>
          <w:color w:val="000000"/>
        </w:rPr>
        <w:t xml:space="preserve">» для обучающихся 1-4 классов, реализация которой будет </w:t>
      </w:r>
      <w:r w:rsidRPr="006E5AA0">
        <w:rPr>
          <w:rFonts w:ascii="Times New Roman" w:eastAsia="Times New Roman" w:hAnsi="Times New Roman" w:cs="Times New Roman"/>
        </w:rPr>
        <w:t>учить детей быть здоровыми душой и телом, стремиться творить своё здоровье, применяя знания и умения в согласии с законами природы, законами бытия.</w:t>
      </w:r>
    </w:p>
    <w:p w:rsidR="00030E1D" w:rsidRPr="006E5AA0" w:rsidRDefault="00030E1D" w:rsidP="002D3D5D">
      <w:pPr>
        <w:pStyle w:val="af"/>
        <w:ind w:firstLine="851"/>
        <w:jc w:val="both"/>
        <w:rPr>
          <w:rFonts w:ascii="Times New Roman" w:hAnsi="Times New Roman" w:cs="Times New Roman"/>
          <w:color w:val="000000"/>
        </w:rPr>
      </w:pPr>
    </w:p>
    <w:p w:rsidR="00030E1D" w:rsidRPr="006E5AA0" w:rsidRDefault="00030E1D" w:rsidP="002D3D5D">
      <w:pPr>
        <w:pStyle w:val="ae"/>
        <w:spacing w:after="0" w:line="240" w:lineRule="auto"/>
        <w:ind w:left="0" w:firstLine="708"/>
        <w:rPr>
          <w:rFonts w:ascii="Times New Roman" w:hAnsi="Times New Roman" w:cs="Times New Roman"/>
          <w:b/>
          <w:color w:val="000000"/>
        </w:rPr>
      </w:pPr>
      <w:r w:rsidRPr="006E5AA0">
        <w:rPr>
          <w:rFonts w:ascii="Times New Roman" w:hAnsi="Times New Roman" w:cs="Times New Roman"/>
          <w:b/>
          <w:color w:val="000000"/>
        </w:rPr>
        <w:t>1.2.Цель и задачи обучения, воспитания и развития детей по спортивно-оздоровительному направлению внеурочной деятельности</w:t>
      </w:r>
    </w:p>
    <w:p w:rsidR="00030E1D" w:rsidRPr="006E5AA0" w:rsidRDefault="00030E1D" w:rsidP="002D3D5D">
      <w:pPr>
        <w:pStyle w:val="af1"/>
        <w:ind w:left="142" w:firstLine="709"/>
        <w:rPr>
          <w:rFonts w:cs="Times New Roman"/>
          <w:color w:val="000000"/>
          <w:sz w:val="22"/>
          <w:szCs w:val="22"/>
        </w:rPr>
      </w:pPr>
      <w:r w:rsidRPr="006E5AA0">
        <w:rPr>
          <w:rFonts w:cs="Times New Roman"/>
          <w:color w:val="000000"/>
          <w:sz w:val="22"/>
          <w:szCs w:val="22"/>
        </w:rPr>
        <w:t>Программа внеурочной деятельности по спортивно-оздоровительному направлению «Путешествие по тропе здоровья» может рассматриваться как одна из ступеней к формированию культуры здоровья и неотъемлемой частью всего воспитательно-образовательного процесса в образовательном учреждении. Основная идея программы заключается в мотивации обучающихся на ведение здорового образа жизни, в формировании потребности сохранения физического и психического здоровья как необходимого условия социального благополучия и успешности человека.</w:t>
      </w:r>
    </w:p>
    <w:p w:rsidR="00030E1D" w:rsidRPr="006E5AA0" w:rsidRDefault="00030E1D" w:rsidP="002D3D5D">
      <w:pPr>
        <w:pStyle w:val="af"/>
        <w:ind w:firstLine="851"/>
        <w:jc w:val="both"/>
        <w:rPr>
          <w:rFonts w:ascii="Times New Roman" w:hAnsi="Times New Roman" w:cs="Times New Roman"/>
          <w:color w:val="000000"/>
        </w:rPr>
      </w:pPr>
      <w:r w:rsidRPr="006E5AA0">
        <w:rPr>
          <w:rFonts w:ascii="Times New Roman" w:hAnsi="Times New Roman" w:cs="Times New Roman"/>
          <w:color w:val="000000"/>
        </w:rPr>
        <w:t>Данная программа направлена на формирование, сохранение и укрепления здоровья младших школьников, в основу, которой положены культурологический и личностно</w:t>
      </w:r>
      <w:r w:rsidR="002D3D5D">
        <w:rPr>
          <w:rFonts w:ascii="Times New Roman" w:hAnsi="Times New Roman" w:cs="Times New Roman"/>
          <w:color w:val="000000"/>
        </w:rPr>
        <w:t>-</w:t>
      </w:r>
      <w:r w:rsidRPr="006E5AA0">
        <w:rPr>
          <w:rFonts w:ascii="Times New Roman" w:hAnsi="Times New Roman" w:cs="Times New Roman"/>
          <w:color w:val="000000"/>
        </w:rPr>
        <w:t xml:space="preserve">ориентированный подходы. </w:t>
      </w:r>
    </w:p>
    <w:p w:rsidR="00030E1D" w:rsidRPr="006E5AA0" w:rsidRDefault="00030E1D" w:rsidP="002D3D5D">
      <w:pPr>
        <w:pStyle w:val="af"/>
        <w:ind w:firstLine="851"/>
        <w:jc w:val="both"/>
        <w:rPr>
          <w:rFonts w:ascii="Times New Roman" w:hAnsi="Times New Roman" w:cs="Times New Roman"/>
        </w:rPr>
      </w:pPr>
    </w:p>
    <w:p w:rsidR="00030E1D" w:rsidRPr="006E5AA0" w:rsidRDefault="00030E1D" w:rsidP="002D3D5D">
      <w:pPr>
        <w:pStyle w:val="af"/>
        <w:ind w:firstLine="851"/>
        <w:jc w:val="both"/>
        <w:rPr>
          <w:rFonts w:ascii="Times New Roman" w:hAnsi="Times New Roman" w:cs="Times New Roman"/>
          <w:b/>
        </w:rPr>
      </w:pPr>
      <w:r w:rsidRPr="006E5AA0">
        <w:rPr>
          <w:rFonts w:ascii="Times New Roman" w:hAnsi="Times New Roman" w:cs="Times New Roman"/>
          <w:b/>
        </w:rPr>
        <w:t>Цель пр</w:t>
      </w:r>
      <w:r w:rsidR="002D3D5D">
        <w:rPr>
          <w:rFonts w:ascii="Times New Roman" w:hAnsi="Times New Roman" w:cs="Times New Roman"/>
          <w:b/>
        </w:rPr>
        <w:t>о</w:t>
      </w:r>
      <w:r w:rsidRPr="006E5AA0">
        <w:rPr>
          <w:rFonts w:ascii="Times New Roman" w:hAnsi="Times New Roman" w:cs="Times New Roman"/>
          <w:b/>
        </w:rPr>
        <w:t>граммы:</w:t>
      </w:r>
    </w:p>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 xml:space="preserve"> формирование установки на ведение здорового образа жизни и обучение способам и приёмам сохранения и укрепления собственного здоровья; приобщение к занятиям подвижными играми, </w:t>
      </w:r>
      <w:r w:rsidRPr="006E5AA0">
        <w:rPr>
          <w:rFonts w:ascii="Times New Roman" w:hAnsi="Times New Roman" w:cs="Times New Roman"/>
        </w:rPr>
        <w:lastRenderedPageBreak/>
        <w:t>использование их в свободное время на основе формирования интересов к определённым видам двигательной активности.</w:t>
      </w:r>
    </w:p>
    <w:p w:rsidR="00030E1D" w:rsidRPr="006E5AA0" w:rsidRDefault="00030E1D" w:rsidP="002D3D5D">
      <w:pPr>
        <w:shd w:val="clear" w:color="auto" w:fill="FFFFFF"/>
        <w:spacing w:after="0" w:line="240" w:lineRule="auto"/>
        <w:ind w:left="750"/>
        <w:rPr>
          <w:rFonts w:ascii="Times New Roman" w:eastAsia="Times New Roman" w:hAnsi="Times New Roman" w:cs="Times New Roman"/>
          <w:color w:val="444444"/>
        </w:rPr>
      </w:pPr>
      <w:r w:rsidRPr="006E5AA0">
        <w:rPr>
          <w:rFonts w:ascii="Times New Roman" w:hAnsi="Times New Roman" w:cs="Times New Roman"/>
          <w:b/>
          <w:bCs/>
        </w:rPr>
        <w:t>Задачи:</w:t>
      </w:r>
    </w:p>
    <w:p w:rsidR="00030E1D" w:rsidRPr="006E5AA0" w:rsidRDefault="00030E1D" w:rsidP="002D3D5D">
      <w:pPr>
        <w:numPr>
          <w:ilvl w:val="0"/>
          <w:numId w:val="43"/>
        </w:numPr>
        <w:shd w:val="clear" w:color="auto" w:fill="FFFFFF"/>
        <w:spacing w:after="0" w:line="240" w:lineRule="auto"/>
        <w:rPr>
          <w:rFonts w:ascii="Times New Roman" w:eastAsia="Times New Roman" w:hAnsi="Times New Roman" w:cs="Times New Roman"/>
          <w:color w:val="444444"/>
        </w:rPr>
      </w:pPr>
      <w:r w:rsidRPr="006E5AA0">
        <w:rPr>
          <w:rFonts w:ascii="Times New Roman" w:eastAsia="Times New Roman" w:hAnsi="Times New Roman" w:cs="Times New Roman"/>
        </w:rPr>
        <w:t>сформировать у детей необходимые знания, умения и навыки по здоровому образу жизни;</w:t>
      </w:r>
    </w:p>
    <w:p w:rsidR="00030E1D" w:rsidRPr="006E5AA0" w:rsidRDefault="00030E1D" w:rsidP="002D3D5D">
      <w:pPr>
        <w:numPr>
          <w:ilvl w:val="0"/>
          <w:numId w:val="31"/>
        </w:numPr>
        <w:shd w:val="clear" w:color="auto" w:fill="FFFFFF"/>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формировать у детей мотивационную сферу гигиенического поведения,  физического воспитания;</w:t>
      </w:r>
    </w:p>
    <w:p w:rsidR="00030E1D" w:rsidRPr="006E5AA0" w:rsidRDefault="00030E1D" w:rsidP="002D3D5D">
      <w:pPr>
        <w:numPr>
          <w:ilvl w:val="0"/>
          <w:numId w:val="31"/>
        </w:numPr>
        <w:shd w:val="clear" w:color="auto" w:fill="FFFFFF"/>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обеспечить физическое и психическое саморазвитие;</w:t>
      </w:r>
    </w:p>
    <w:p w:rsidR="00030E1D" w:rsidRPr="006E5AA0" w:rsidRDefault="00030E1D" w:rsidP="002D3D5D">
      <w:pPr>
        <w:numPr>
          <w:ilvl w:val="0"/>
          <w:numId w:val="31"/>
        </w:numPr>
        <w:shd w:val="clear" w:color="auto" w:fill="FFFFFF"/>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научить использовать полученные знания в повседневной жизни;</w:t>
      </w:r>
    </w:p>
    <w:p w:rsidR="00030E1D" w:rsidRPr="006E5AA0" w:rsidRDefault="00030E1D" w:rsidP="002D3D5D">
      <w:pPr>
        <w:numPr>
          <w:ilvl w:val="0"/>
          <w:numId w:val="31"/>
        </w:numPr>
        <w:shd w:val="clear" w:color="auto" w:fill="FFFFFF"/>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обеспечить двигательную активность младших школьников во внеурочное время;</w:t>
      </w:r>
    </w:p>
    <w:p w:rsidR="00030E1D" w:rsidRPr="006E5AA0" w:rsidRDefault="00030E1D" w:rsidP="002D3D5D">
      <w:pPr>
        <w:numPr>
          <w:ilvl w:val="0"/>
          <w:numId w:val="31"/>
        </w:numPr>
        <w:shd w:val="clear" w:color="auto" w:fill="FFFFFF"/>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познакомить детей с разнообразием подвижных игр и возможностью использовать их при организации досуга;</w:t>
      </w:r>
    </w:p>
    <w:p w:rsidR="00030E1D" w:rsidRPr="006E5AA0" w:rsidRDefault="00030E1D" w:rsidP="002D3D5D">
      <w:pPr>
        <w:numPr>
          <w:ilvl w:val="0"/>
          <w:numId w:val="31"/>
        </w:numPr>
        <w:shd w:val="clear" w:color="auto" w:fill="FFFFFF"/>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развивать: сообразительность, речь, воображение, коммуникативные умения, внимание, ловкость, сообразительность, инициативу, быстроту реакции.</w:t>
      </w:r>
    </w:p>
    <w:p w:rsidR="00030E1D" w:rsidRPr="006E5AA0" w:rsidRDefault="00030E1D" w:rsidP="002D3D5D">
      <w:pPr>
        <w:shd w:val="clear" w:color="auto" w:fill="FFFFFF"/>
        <w:spacing w:after="0" w:line="240" w:lineRule="auto"/>
        <w:ind w:left="360"/>
        <w:rPr>
          <w:rFonts w:ascii="Times New Roman" w:eastAsia="Times New Roman" w:hAnsi="Times New Roman" w:cs="Times New Roman"/>
          <w:b/>
        </w:rPr>
      </w:pPr>
      <w:r w:rsidRPr="006E5AA0">
        <w:rPr>
          <w:rFonts w:ascii="Times New Roman" w:eastAsia="Times New Roman" w:hAnsi="Times New Roman" w:cs="Times New Roman"/>
          <w:b/>
        </w:rPr>
        <w:t>Особенности программы</w:t>
      </w:r>
    </w:p>
    <w:p w:rsidR="00030E1D" w:rsidRPr="006E5AA0" w:rsidRDefault="00030E1D" w:rsidP="002D3D5D">
      <w:pPr>
        <w:shd w:val="clear" w:color="auto" w:fill="FFFFFF"/>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 xml:space="preserve">Данная программа строится на </w:t>
      </w:r>
      <w:r w:rsidRPr="006E5AA0">
        <w:rPr>
          <w:rFonts w:ascii="Times New Roman" w:eastAsia="Times New Roman" w:hAnsi="Times New Roman" w:cs="Times New Roman"/>
          <w:b/>
        </w:rPr>
        <w:t>принципах:</w:t>
      </w:r>
    </w:p>
    <w:p w:rsidR="00030E1D" w:rsidRPr="006E5AA0" w:rsidRDefault="00030E1D" w:rsidP="002D3D5D">
      <w:pPr>
        <w:numPr>
          <w:ilvl w:val="0"/>
          <w:numId w:val="30"/>
        </w:numPr>
        <w:shd w:val="clear" w:color="auto" w:fill="FFFFFF"/>
        <w:spacing w:after="0" w:line="240" w:lineRule="auto"/>
        <w:ind w:left="750"/>
        <w:rPr>
          <w:rFonts w:ascii="Times New Roman" w:eastAsia="Times New Roman" w:hAnsi="Times New Roman" w:cs="Times New Roman"/>
        </w:rPr>
      </w:pPr>
      <w:r w:rsidRPr="006E5AA0">
        <w:rPr>
          <w:rFonts w:ascii="Times New Roman" w:eastAsia="Times New Roman" w:hAnsi="Times New Roman" w:cs="Times New Roman"/>
        </w:rPr>
        <w:t>Научности; в основе которых содержится анализ статистических медицинских исследований по состоянию здоровья школьников.</w:t>
      </w:r>
    </w:p>
    <w:p w:rsidR="00030E1D" w:rsidRPr="006E5AA0" w:rsidRDefault="00030E1D" w:rsidP="002D3D5D">
      <w:pPr>
        <w:numPr>
          <w:ilvl w:val="0"/>
          <w:numId w:val="30"/>
        </w:numPr>
        <w:shd w:val="clear" w:color="auto" w:fill="FFFFFF"/>
        <w:spacing w:after="0" w:line="240" w:lineRule="auto"/>
        <w:ind w:left="750"/>
        <w:rPr>
          <w:rFonts w:ascii="Times New Roman" w:eastAsia="Times New Roman" w:hAnsi="Times New Roman" w:cs="Times New Roman"/>
        </w:rPr>
      </w:pPr>
      <w:r w:rsidRPr="006E5AA0">
        <w:rPr>
          <w:rFonts w:ascii="Times New Roman" w:eastAsia="Times New Roman" w:hAnsi="Times New Roman" w:cs="Times New Roman"/>
        </w:rPr>
        <w:t xml:space="preserve">Доступности; которых определяет содержание курса в соответствии с возрастными особенностями младших школьников. </w:t>
      </w:r>
    </w:p>
    <w:p w:rsidR="00030E1D" w:rsidRPr="006E5AA0" w:rsidRDefault="00030E1D" w:rsidP="002D3D5D">
      <w:pPr>
        <w:numPr>
          <w:ilvl w:val="0"/>
          <w:numId w:val="30"/>
        </w:numPr>
        <w:shd w:val="clear" w:color="auto" w:fill="FFFFFF"/>
        <w:spacing w:after="0" w:line="240" w:lineRule="auto"/>
        <w:ind w:left="750"/>
        <w:rPr>
          <w:rFonts w:ascii="Times New Roman" w:eastAsia="Times New Roman" w:hAnsi="Times New Roman" w:cs="Times New Roman"/>
        </w:rPr>
      </w:pPr>
      <w:r w:rsidRPr="006E5AA0">
        <w:rPr>
          <w:rFonts w:ascii="Times New Roman" w:eastAsia="Times New Roman" w:hAnsi="Times New Roman" w:cs="Times New Roman"/>
        </w:rPr>
        <w:t>Системности; определяющий взаимосвязь и целостность содержания, форм и принципов предлагаемого курса.</w:t>
      </w:r>
    </w:p>
    <w:p w:rsidR="00030E1D" w:rsidRPr="006E5AA0" w:rsidRDefault="00030E1D" w:rsidP="002D3D5D">
      <w:pPr>
        <w:pStyle w:val="af"/>
        <w:rPr>
          <w:rFonts w:ascii="Times New Roman" w:hAnsi="Times New Roman" w:cs="Times New Roman"/>
          <w:b/>
        </w:rPr>
      </w:pPr>
      <w:r w:rsidRPr="006E5AA0">
        <w:rPr>
          <w:rFonts w:ascii="Times New Roman" w:hAnsi="Times New Roman" w:cs="Times New Roman"/>
          <w:b/>
        </w:rPr>
        <w:t xml:space="preserve">1.3.Соответствие содержания программы внеурочной деятельности цели и задачам основной образовательной программы начального общего образования, реализуемой в образовательном учреждении </w:t>
      </w:r>
    </w:p>
    <w:p w:rsidR="00030E1D" w:rsidRPr="006E5AA0" w:rsidRDefault="00030E1D" w:rsidP="002D3D5D">
      <w:pPr>
        <w:pStyle w:val="af"/>
        <w:rPr>
          <w:rFonts w:ascii="Times New Roman" w:hAnsi="Times New Roman" w:cs="Times New Roman"/>
        </w:rPr>
      </w:pPr>
    </w:p>
    <w:p w:rsidR="00030E1D" w:rsidRPr="006E5AA0" w:rsidRDefault="00030E1D" w:rsidP="002D3D5D">
      <w:pPr>
        <w:autoSpaceDE w:val="0"/>
        <w:autoSpaceDN w:val="0"/>
        <w:adjustRightInd w:val="0"/>
        <w:spacing w:after="0" w:line="240" w:lineRule="auto"/>
        <w:rPr>
          <w:rFonts w:ascii="Times New Roman" w:hAnsi="Times New Roman" w:cs="Times New Roman"/>
          <w:lang w:eastAsia="en-US"/>
        </w:rPr>
      </w:pPr>
      <w:r w:rsidRPr="006E5AA0">
        <w:rPr>
          <w:rFonts w:ascii="Times New Roman" w:hAnsi="Times New Roman" w:cs="Times New Roman"/>
          <w:lang w:eastAsia="en-US"/>
        </w:rPr>
        <w:t xml:space="preserve">    </w:t>
      </w:r>
      <w:r w:rsidR="002D3D5D">
        <w:rPr>
          <w:rFonts w:ascii="Times New Roman" w:hAnsi="Times New Roman" w:cs="Times New Roman"/>
          <w:lang w:eastAsia="en-US"/>
        </w:rPr>
        <w:tab/>
      </w:r>
      <w:r w:rsidRPr="006E5AA0">
        <w:rPr>
          <w:rFonts w:ascii="Times New Roman" w:hAnsi="Times New Roman" w:cs="Times New Roman"/>
          <w:lang w:eastAsia="en-US"/>
        </w:rPr>
        <w:t xml:space="preserve">Модернизация и инновационное развитие - единственный путь, который позволит России стать конкурентным обществом в мире 21-го века, обеспечить достойную жизнь всем нашим гражданам.    </w:t>
      </w:r>
    </w:p>
    <w:p w:rsidR="00030E1D" w:rsidRPr="006E5AA0" w:rsidRDefault="00030E1D" w:rsidP="002D3D5D">
      <w:pPr>
        <w:autoSpaceDE w:val="0"/>
        <w:autoSpaceDN w:val="0"/>
        <w:adjustRightInd w:val="0"/>
        <w:spacing w:after="0" w:line="240" w:lineRule="auto"/>
        <w:ind w:firstLine="708"/>
        <w:rPr>
          <w:rFonts w:ascii="Times New Roman" w:hAnsi="Times New Roman" w:cs="Times New Roman"/>
          <w:lang w:eastAsia="en-US"/>
        </w:rPr>
      </w:pPr>
      <w:r w:rsidRPr="006E5AA0">
        <w:rPr>
          <w:rFonts w:ascii="Times New Roman" w:hAnsi="Times New Roman" w:cs="Times New Roman"/>
        </w:rPr>
        <w:t xml:space="preserve">Цели и задачи программы внеурочной деятельности по спортивно-оздоровительному направлению «Путешествие по тропе здоровья» соответствуют целям и задачам основной образовательной программы, реализуемой в </w:t>
      </w:r>
      <w:r w:rsidR="002D3D5D">
        <w:rPr>
          <w:rFonts w:ascii="Times New Roman" w:hAnsi="Times New Roman" w:cs="Times New Roman"/>
        </w:rPr>
        <w:t>МБОУ «Школа №22 – Центр образования»</w:t>
      </w:r>
      <w:r w:rsidRPr="006E5AA0">
        <w:rPr>
          <w:rFonts w:ascii="Times New Roman" w:hAnsi="Times New Roman" w:cs="Times New Roman"/>
        </w:rPr>
        <w:t>, что подтверждено текстом далее.</w:t>
      </w:r>
    </w:p>
    <w:p w:rsidR="00030E1D" w:rsidRPr="006E5AA0" w:rsidRDefault="00030E1D" w:rsidP="002D3D5D">
      <w:pPr>
        <w:shd w:val="clear" w:color="auto" w:fill="FFFFFF"/>
        <w:tabs>
          <w:tab w:val="left" w:pos="274"/>
        </w:tabs>
        <w:spacing w:after="0" w:line="240" w:lineRule="auto"/>
        <w:ind w:right="29" w:firstLine="851"/>
        <w:jc w:val="both"/>
        <w:rPr>
          <w:rFonts w:ascii="Times New Roman" w:hAnsi="Times New Roman" w:cs="Times New Roman"/>
        </w:rPr>
      </w:pPr>
      <w:r w:rsidRPr="006E5AA0">
        <w:rPr>
          <w:rFonts w:ascii="Times New Roman" w:hAnsi="Times New Roman" w:cs="Times New Roman"/>
          <w:b/>
          <w:spacing w:val="-8"/>
        </w:rPr>
        <w:t>Целью реализации</w:t>
      </w:r>
      <w:r w:rsidRPr="006E5AA0">
        <w:rPr>
          <w:rFonts w:ascii="Times New Roman" w:hAnsi="Times New Roman" w:cs="Times New Roman"/>
          <w:spacing w:val="-8"/>
        </w:rPr>
        <w:t xml:space="preserve"> основной образовательной программы начального </w:t>
      </w:r>
      <w:r w:rsidRPr="006E5AA0">
        <w:rPr>
          <w:rFonts w:ascii="Times New Roman" w:hAnsi="Times New Roman" w:cs="Times New Roman"/>
          <w:spacing w:val="-6"/>
        </w:rPr>
        <w:t xml:space="preserve">общего образования является обеспечение планируемых результатов по </w:t>
      </w:r>
      <w:r w:rsidRPr="006E5AA0">
        <w:rPr>
          <w:rFonts w:ascii="Times New Roman" w:hAnsi="Times New Roman" w:cs="Times New Roman"/>
          <w:spacing w:val="-10"/>
        </w:rPr>
        <w:t xml:space="preserve">достижению выпускником начальной общеобразовательной школы целевых </w:t>
      </w:r>
      <w:r w:rsidRPr="006E5AA0">
        <w:rPr>
          <w:rFonts w:ascii="Times New Roman" w:hAnsi="Times New Roman" w:cs="Times New Roman"/>
        </w:rPr>
        <w:t xml:space="preserve">установок, знаний, умений, навыков и компетенций, определяемых </w:t>
      </w:r>
      <w:r w:rsidRPr="006E5AA0">
        <w:rPr>
          <w:rFonts w:ascii="Times New Roman" w:hAnsi="Times New Roman" w:cs="Times New Roman"/>
          <w:spacing w:val="-9"/>
        </w:rPr>
        <w:t xml:space="preserve">личностными, семейными, общественными, государственными потребностями </w:t>
      </w:r>
      <w:r w:rsidRPr="006E5AA0">
        <w:rPr>
          <w:rFonts w:ascii="Times New Roman" w:hAnsi="Times New Roman" w:cs="Times New Roman"/>
          <w:spacing w:val="-10"/>
        </w:rPr>
        <w:t xml:space="preserve">и возможностями ребёнка младшего школьного возраста, индивидуальными </w:t>
      </w:r>
      <w:r w:rsidRPr="006E5AA0">
        <w:rPr>
          <w:rFonts w:ascii="Times New Roman" w:hAnsi="Times New Roman" w:cs="Times New Roman"/>
        </w:rPr>
        <w:t>особенностями его развития и состояния здоровья.</w:t>
      </w:r>
    </w:p>
    <w:p w:rsidR="00030E1D" w:rsidRPr="006E5AA0" w:rsidRDefault="00030E1D" w:rsidP="002D3D5D">
      <w:pPr>
        <w:shd w:val="clear" w:color="auto" w:fill="FFFFFF"/>
        <w:tabs>
          <w:tab w:val="left" w:pos="274"/>
        </w:tabs>
        <w:spacing w:after="0" w:line="240" w:lineRule="auto"/>
        <w:ind w:right="29" w:firstLine="851"/>
        <w:jc w:val="both"/>
        <w:rPr>
          <w:rFonts w:ascii="Times New Roman" w:hAnsi="Times New Roman" w:cs="Times New Roman"/>
        </w:rPr>
      </w:pPr>
      <w:r w:rsidRPr="006E5AA0">
        <w:rPr>
          <w:rFonts w:ascii="Times New Roman" w:hAnsi="Times New Roman" w:cs="Times New Roman"/>
        </w:rPr>
        <w:t>Выстраивая предполагаемый образ выпускника школы, мы исходим из того, что он представляет собой динамическую систему, которая постоянно изменяется, самосовершенствуется, наполняясь новым содержанием. А значит, образ выпускника - это не конечный результат, не итог в развитии личности, а тот базовый уровень, развитию и становлению которого должна максимально способствовать школа.</w:t>
      </w:r>
    </w:p>
    <w:p w:rsidR="00030E1D" w:rsidRPr="006E5AA0" w:rsidRDefault="00030E1D" w:rsidP="002D3D5D">
      <w:pPr>
        <w:spacing w:after="0" w:line="240" w:lineRule="auto"/>
        <w:ind w:firstLine="851"/>
        <w:jc w:val="both"/>
        <w:rPr>
          <w:rFonts w:ascii="Times New Roman" w:hAnsi="Times New Roman" w:cs="Times New Roman"/>
        </w:rPr>
      </w:pPr>
      <w:r w:rsidRPr="006E5AA0">
        <w:rPr>
          <w:rFonts w:ascii="Times New Roman" w:hAnsi="Times New Roman" w:cs="Times New Roman"/>
        </w:rPr>
        <w:t xml:space="preserve">Следовательно, выпускник младших классов </w:t>
      </w:r>
      <w:r w:rsidR="002D3D5D">
        <w:rPr>
          <w:rFonts w:ascii="Times New Roman" w:hAnsi="Times New Roman" w:cs="Times New Roman"/>
        </w:rPr>
        <w:t>МБОУ «Школа №22 – Центр образования»</w:t>
      </w:r>
      <w:r w:rsidRPr="006E5AA0">
        <w:rPr>
          <w:rFonts w:ascii="Times New Roman" w:hAnsi="Times New Roman" w:cs="Times New Roman"/>
        </w:rPr>
        <w:t>, как современного образовательного учреждения должен иметь устойчивый интерес к учению, наблюдательность, осведомленность,  применять знания на практике, быть исполнительным, уверенным, инициативным, добросовестным, заботливым, аккуратным, правдимым, креативным, инициативным, чувствовать доброту, иметь привычку к режиму, навыки гигиены, уметь согласовывать личное и общественное, иметь навыки самоорганизации, открытый внешнему миру.</w:t>
      </w:r>
    </w:p>
    <w:p w:rsidR="00030E1D" w:rsidRPr="006E5AA0" w:rsidRDefault="00030E1D" w:rsidP="002D3D5D">
      <w:pPr>
        <w:spacing w:after="0" w:line="240" w:lineRule="auto"/>
        <w:ind w:firstLine="851"/>
        <w:jc w:val="both"/>
        <w:rPr>
          <w:rFonts w:ascii="Times New Roman" w:hAnsi="Times New Roman" w:cs="Times New Roman"/>
        </w:rPr>
      </w:pPr>
      <w:r w:rsidRPr="006E5AA0">
        <w:rPr>
          <w:rFonts w:ascii="Times New Roman" w:hAnsi="Times New Roman" w:cs="Times New Roman"/>
        </w:rPr>
        <w:t xml:space="preserve">В соответствии с ФГОС на ступени начального общего образования решаются следующие </w:t>
      </w:r>
      <w:r w:rsidRPr="006E5AA0">
        <w:rPr>
          <w:rFonts w:ascii="Times New Roman" w:hAnsi="Times New Roman" w:cs="Times New Roman"/>
          <w:b/>
        </w:rPr>
        <w:t>задачи</w:t>
      </w:r>
      <w:r w:rsidRPr="006E5AA0">
        <w:rPr>
          <w:rFonts w:ascii="Times New Roman" w:hAnsi="Times New Roman" w:cs="Times New Roman"/>
        </w:rPr>
        <w:t>:</w:t>
      </w:r>
    </w:p>
    <w:p w:rsidR="00030E1D" w:rsidRPr="006E5AA0" w:rsidRDefault="00030E1D" w:rsidP="002D3D5D">
      <w:pPr>
        <w:numPr>
          <w:ilvl w:val="0"/>
          <w:numId w:val="18"/>
        </w:numPr>
        <w:spacing w:after="0" w:line="240" w:lineRule="auto"/>
        <w:jc w:val="both"/>
        <w:rPr>
          <w:rFonts w:ascii="Times New Roman" w:hAnsi="Times New Roman" w:cs="Times New Roman"/>
        </w:rPr>
      </w:pPr>
      <w:r w:rsidRPr="006E5AA0">
        <w:rPr>
          <w:rFonts w:ascii="Times New Roman" w:hAnsi="Times New Roman" w:cs="Times New Roman"/>
        </w:rPr>
        <w:t>становление основ гражданской идентичности и мировоззрения обучающихся;</w:t>
      </w:r>
    </w:p>
    <w:p w:rsidR="00030E1D" w:rsidRPr="006E5AA0" w:rsidRDefault="00030E1D" w:rsidP="002D3D5D">
      <w:pPr>
        <w:numPr>
          <w:ilvl w:val="0"/>
          <w:numId w:val="18"/>
        </w:numPr>
        <w:spacing w:after="0" w:line="240" w:lineRule="auto"/>
        <w:jc w:val="both"/>
        <w:rPr>
          <w:rFonts w:ascii="Times New Roman" w:hAnsi="Times New Roman" w:cs="Times New Roman"/>
        </w:rPr>
      </w:pPr>
      <w:r w:rsidRPr="006E5AA0">
        <w:rPr>
          <w:rFonts w:ascii="Times New Roman" w:hAnsi="Times New Roman" w:cs="Times New Roman"/>
        </w:rPr>
        <w:t>формирование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030E1D" w:rsidRPr="006E5AA0" w:rsidRDefault="00030E1D" w:rsidP="002D3D5D">
      <w:pPr>
        <w:numPr>
          <w:ilvl w:val="0"/>
          <w:numId w:val="18"/>
        </w:numPr>
        <w:spacing w:after="0" w:line="240" w:lineRule="auto"/>
        <w:jc w:val="both"/>
        <w:rPr>
          <w:rFonts w:ascii="Times New Roman" w:hAnsi="Times New Roman" w:cs="Times New Roman"/>
        </w:rPr>
      </w:pPr>
      <w:r w:rsidRPr="006E5AA0">
        <w:rPr>
          <w:rFonts w:ascii="Times New Roman" w:hAnsi="Times New Roman" w:cs="Times New Roman"/>
        </w:rPr>
        <w:lastRenderedPageBreak/>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030E1D" w:rsidRPr="006E5AA0" w:rsidRDefault="00030E1D" w:rsidP="002D3D5D">
      <w:pPr>
        <w:numPr>
          <w:ilvl w:val="0"/>
          <w:numId w:val="18"/>
        </w:numPr>
        <w:spacing w:after="0" w:line="240" w:lineRule="auto"/>
        <w:jc w:val="both"/>
        <w:rPr>
          <w:rFonts w:ascii="Times New Roman" w:hAnsi="Times New Roman" w:cs="Times New Roman"/>
        </w:rPr>
      </w:pPr>
      <w:r w:rsidRPr="006E5AA0">
        <w:rPr>
          <w:rFonts w:ascii="Times New Roman" w:hAnsi="Times New Roman" w:cs="Times New Roman"/>
        </w:rPr>
        <w:t>укрепление физического и духовного здоровья обучающихся.</w:t>
      </w:r>
    </w:p>
    <w:p w:rsidR="00030E1D" w:rsidRPr="006E5AA0" w:rsidRDefault="00030E1D" w:rsidP="002D3D5D">
      <w:pPr>
        <w:autoSpaceDE w:val="0"/>
        <w:spacing w:after="0" w:line="240" w:lineRule="auto"/>
        <w:ind w:firstLine="851"/>
        <w:jc w:val="both"/>
        <w:rPr>
          <w:rFonts w:ascii="Times New Roman" w:eastAsia="Times New Roman" w:hAnsi="Times New Roman" w:cs="Times New Roman"/>
        </w:rPr>
      </w:pPr>
      <w:r w:rsidRPr="006E5AA0">
        <w:rPr>
          <w:rFonts w:ascii="Times New Roman" w:eastAsia="Times New Roman" w:hAnsi="Times New Roman" w:cs="Times New Roman"/>
        </w:rPr>
        <w:t>Цель и задачи реализации основной образовательной программы учреждения не противоречат цели и задачам ВОП школы согласно Программы развития ОУ.</w:t>
      </w:r>
    </w:p>
    <w:p w:rsidR="00030E1D" w:rsidRPr="006E5AA0" w:rsidRDefault="00030E1D" w:rsidP="002D3D5D">
      <w:pPr>
        <w:pStyle w:val="ae"/>
        <w:spacing w:after="0" w:line="240" w:lineRule="auto"/>
        <w:ind w:left="0" w:firstLine="851"/>
        <w:jc w:val="both"/>
        <w:rPr>
          <w:rFonts w:ascii="Times New Roman" w:hAnsi="Times New Roman" w:cs="Times New Roman"/>
        </w:rPr>
      </w:pPr>
      <w:r w:rsidRPr="006E5AA0">
        <w:rPr>
          <w:rFonts w:ascii="Times New Roman" w:hAnsi="Times New Roman" w:cs="Times New Roman"/>
        </w:rPr>
        <w:t>Соответствие целей и задач программы внеурочной деятельности по спортивно-оздоровительному направлению «Путешествие по тропе здоровья» целям и задачам основной образовательной программы учреждения будет способствовать осуществлению пролонгированного эффекта от ее реализации в педагогической практике.</w:t>
      </w:r>
    </w:p>
    <w:p w:rsidR="00030E1D" w:rsidRPr="006E5AA0" w:rsidRDefault="00030E1D" w:rsidP="002D3D5D">
      <w:pPr>
        <w:pStyle w:val="ae"/>
        <w:spacing w:after="0" w:line="240" w:lineRule="auto"/>
        <w:ind w:left="0" w:firstLine="851"/>
        <w:jc w:val="both"/>
        <w:rPr>
          <w:rFonts w:ascii="Times New Roman" w:hAnsi="Times New Roman" w:cs="Times New Roman"/>
        </w:rPr>
      </w:pPr>
    </w:p>
    <w:p w:rsidR="00030E1D" w:rsidRPr="006E5AA0" w:rsidRDefault="00030E1D" w:rsidP="002D3D5D">
      <w:pPr>
        <w:pStyle w:val="ae"/>
        <w:spacing w:after="0" w:line="240" w:lineRule="auto"/>
        <w:ind w:left="426"/>
        <w:jc w:val="center"/>
        <w:rPr>
          <w:rFonts w:ascii="Times New Roman" w:hAnsi="Times New Roman" w:cs="Times New Roman"/>
          <w:b/>
        </w:rPr>
      </w:pPr>
      <w:r>
        <w:rPr>
          <w:rFonts w:ascii="Times New Roman" w:hAnsi="Times New Roman" w:cs="Times New Roman"/>
          <w:b/>
        </w:rPr>
        <w:t>1.4</w:t>
      </w:r>
      <w:r w:rsidRPr="006E5AA0">
        <w:rPr>
          <w:rFonts w:ascii="Times New Roman" w:hAnsi="Times New Roman" w:cs="Times New Roman"/>
          <w:b/>
        </w:rPr>
        <w:t xml:space="preserve">Особенности реализации программы внеурочной деятельности: </w:t>
      </w:r>
    </w:p>
    <w:p w:rsidR="00030E1D" w:rsidRPr="006E5AA0" w:rsidRDefault="00030E1D" w:rsidP="002D3D5D">
      <w:pPr>
        <w:pStyle w:val="ae"/>
        <w:spacing w:after="0" w:line="240" w:lineRule="auto"/>
        <w:ind w:left="66"/>
        <w:jc w:val="center"/>
        <w:rPr>
          <w:rFonts w:ascii="Times New Roman" w:hAnsi="Times New Roman" w:cs="Times New Roman"/>
          <w:b/>
        </w:rPr>
      </w:pPr>
      <w:r w:rsidRPr="006E5AA0">
        <w:rPr>
          <w:rFonts w:ascii="Times New Roman" w:hAnsi="Times New Roman" w:cs="Times New Roman"/>
          <w:b/>
        </w:rPr>
        <w:t>форма, режим и место проведения занятий, виды деятельности</w:t>
      </w:r>
    </w:p>
    <w:p w:rsidR="00030E1D" w:rsidRPr="006E5AA0" w:rsidRDefault="00030E1D" w:rsidP="002D3D5D">
      <w:pPr>
        <w:pStyle w:val="ae"/>
        <w:spacing w:after="0" w:line="240" w:lineRule="auto"/>
        <w:ind w:left="66"/>
        <w:jc w:val="center"/>
        <w:rPr>
          <w:rFonts w:ascii="Times New Roman" w:hAnsi="Times New Roman" w:cs="Times New Roman"/>
          <w:b/>
        </w:rPr>
      </w:pPr>
    </w:p>
    <w:p w:rsidR="00030E1D" w:rsidRPr="006E5AA0" w:rsidRDefault="00030E1D" w:rsidP="002D3D5D">
      <w:pPr>
        <w:spacing w:after="0" w:line="240" w:lineRule="auto"/>
        <w:ind w:firstLine="706"/>
        <w:jc w:val="both"/>
        <w:rPr>
          <w:rFonts w:ascii="Times New Roman" w:hAnsi="Times New Roman" w:cs="Times New Roman"/>
        </w:rPr>
      </w:pPr>
      <w:r w:rsidRPr="006E5AA0">
        <w:rPr>
          <w:rFonts w:ascii="Times New Roman" w:hAnsi="Times New Roman" w:cs="Times New Roman"/>
        </w:rPr>
        <w:t xml:space="preserve">Программа внеурочной деятельности по спортивно-оздоровительному направлению   «Путешествие по тропе здоровья» предназначена для обучающихся 1-4 классов. </w:t>
      </w:r>
    </w:p>
    <w:p w:rsidR="00030E1D" w:rsidRPr="006E5AA0" w:rsidRDefault="00030E1D" w:rsidP="002D3D5D">
      <w:pPr>
        <w:spacing w:after="0" w:line="240" w:lineRule="auto"/>
        <w:ind w:firstLine="706"/>
        <w:jc w:val="both"/>
        <w:rPr>
          <w:rFonts w:ascii="Times New Roman" w:eastAsia="Times New Roman" w:hAnsi="Times New Roman" w:cs="Times New Roman"/>
          <w:color w:val="000000"/>
        </w:rPr>
      </w:pPr>
      <w:r w:rsidRPr="006E5AA0">
        <w:rPr>
          <w:rFonts w:ascii="Times New Roman" w:hAnsi="Times New Roman" w:cs="Times New Roman"/>
          <w:color w:val="000000"/>
        </w:rPr>
        <w:t xml:space="preserve">   Именно принадлежность к внеурочной деятельности определяет режим проведения, а именно все занятия по внеурочной деятельности проводятся после всех уроков основного расписания, продолжительность соответствует рекомендациям </w:t>
      </w:r>
      <w:r w:rsidRPr="006E5AA0">
        <w:rPr>
          <w:rFonts w:ascii="Times New Roman" w:eastAsia="Times New Roman" w:hAnsi="Times New Roman" w:cs="Times New Roman"/>
          <w:color w:val="000000"/>
        </w:rPr>
        <w:t>СанПиНа, т. е.  в 1 классе в первой четверти  по 30 минут, во второй – 35 минут, во втором полугодии по 40 минут, во 2-4 классах по 40 минут.</w:t>
      </w:r>
    </w:p>
    <w:p w:rsidR="00030E1D" w:rsidRPr="006E5AA0" w:rsidRDefault="00030E1D" w:rsidP="002D3D5D">
      <w:pPr>
        <w:spacing w:after="0" w:line="240" w:lineRule="auto"/>
        <w:ind w:firstLine="706"/>
        <w:jc w:val="both"/>
        <w:rPr>
          <w:rFonts w:ascii="Times New Roman" w:eastAsia="Times New Roman" w:hAnsi="Times New Roman" w:cs="Times New Roman"/>
          <w:color w:val="000000"/>
        </w:rPr>
      </w:pPr>
      <w:r w:rsidRPr="006E5AA0">
        <w:rPr>
          <w:rFonts w:ascii="Times New Roman" w:eastAsia="Times New Roman" w:hAnsi="Times New Roman" w:cs="Times New Roman"/>
          <w:color w:val="000000"/>
        </w:rPr>
        <w:t xml:space="preserve">Занятия проводятся в учебном кабинете, в спортзале, детской площадке и школьном стадионе. Курс может вести как классный руководитель, так и любой другой учитель начальных классов. </w:t>
      </w:r>
    </w:p>
    <w:p w:rsidR="00030E1D" w:rsidRPr="006E5AA0" w:rsidRDefault="00030E1D" w:rsidP="002D3D5D">
      <w:pPr>
        <w:spacing w:after="0" w:line="240" w:lineRule="auto"/>
        <w:ind w:firstLine="706"/>
        <w:jc w:val="both"/>
        <w:rPr>
          <w:rFonts w:ascii="Times New Roman" w:hAnsi="Times New Roman" w:cs="Times New Roman"/>
        </w:rPr>
      </w:pPr>
      <w:r w:rsidRPr="006E5AA0">
        <w:rPr>
          <w:rFonts w:ascii="Times New Roman" w:hAnsi="Times New Roman" w:cs="Times New Roman"/>
        </w:rPr>
        <w:t>Здоровьесберегающая организация образовательного процесса предполагает  использование форм и методов обучения, адекватных возрастным возможностям младшего школьника</w:t>
      </w:r>
    </w:p>
    <w:p w:rsidR="00030E1D" w:rsidRPr="006E5AA0" w:rsidRDefault="00030E1D" w:rsidP="002D3D5D">
      <w:pPr>
        <w:spacing w:after="0" w:line="240" w:lineRule="auto"/>
        <w:ind w:firstLine="706"/>
        <w:jc w:val="both"/>
        <w:rPr>
          <w:rFonts w:ascii="Times New Roman" w:hAnsi="Times New Roman" w:cs="Times New Roman"/>
        </w:rPr>
      </w:pPr>
    </w:p>
    <w:tbl>
      <w:tblPr>
        <w:tblW w:w="0" w:type="auto"/>
        <w:tblInd w:w="55" w:type="dxa"/>
        <w:tblCellMar>
          <w:top w:w="55" w:type="dxa"/>
          <w:left w:w="55" w:type="dxa"/>
          <w:bottom w:w="55" w:type="dxa"/>
          <w:right w:w="55" w:type="dxa"/>
        </w:tblCellMar>
        <w:tblLook w:val="0000" w:firstRow="0" w:lastRow="0" w:firstColumn="0" w:lastColumn="0" w:noHBand="0" w:noVBand="0"/>
      </w:tblPr>
      <w:tblGrid>
        <w:gridCol w:w="4819"/>
        <w:gridCol w:w="4479"/>
      </w:tblGrid>
      <w:tr w:rsidR="00030E1D" w:rsidRPr="006E5AA0" w:rsidTr="00673C69">
        <w:tc>
          <w:tcPr>
            <w:tcW w:w="0" w:type="auto"/>
            <w:tcBorders>
              <w:top w:val="single" w:sz="1" w:space="0" w:color="000000"/>
              <w:left w:val="single" w:sz="1" w:space="0" w:color="000000"/>
              <w:bottom w:val="single" w:sz="1" w:space="0" w:color="000000"/>
            </w:tcBorders>
            <w:shd w:val="clear" w:color="auto" w:fill="auto"/>
          </w:tcPr>
          <w:p w:rsidR="00030E1D" w:rsidRPr="006E5AA0" w:rsidRDefault="00030E1D" w:rsidP="002D3D5D">
            <w:pPr>
              <w:pStyle w:val="af2"/>
              <w:spacing w:after="0" w:line="240" w:lineRule="auto"/>
              <w:jc w:val="center"/>
              <w:rPr>
                <w:rFonts w:ascii="Times New Roman" w:hAnsi="Times New Roman" w:cs="Times New Roman"/>
                <w:b/>
                <w:bCs/>
              </w:rPr>
            </w:pPr>
            <w:r w:rsidRPr="006E5AA0">
              <w:rPr>
                <w:rFonts w:ascii="Times New Roman" w:hAnsi="Times New Roman" w:cs="Times New Roman"/>
                <w:b/>
                <w:bCs/>
              </w:rPr>
              <w:t xml:space="preserve">Формы проведения занятия </w:t>
            </w:r>
          </w:p>
          <w:p w:rsidR="00030E1D" w:rsidRPr="006E5AA0" w:rsidRDefault="00030E1D" w:rsidP="002D3D5D">
            <w:pPr>
              <w:pStyle w:val="af2"/>
              <w:spacing w:after="0" w:line="240" w:lineRule="auto"/>
              <w:jc w:val="center"/>
              <w:rPr>
                <w:rFonts w:ascii="Times New Roman" w:hAnsi="Times New Roman" w:cs="Times New Roman"/>
                <w:b/>
                <w:bCs/>
              </w:rPr>
            </w:pPr>
            <w:r w:rsidRPr="006E5AA0">
              <w:rPr>
                <w:rFonts w:ascii="Times New Roman" w:hAnsi="Times New Roman" w:cs="Times New Roman"/>
                <w:b/>
                <w:bCs/>
              </w:rPr>
              <w:t>и виды деятельности</w:t>
            </w:r>
          </w:p>
        </w:tc>
        <w:tc>
          <w:tcPr>
            <w:tcW w:w="0" w:type="auto"/>
            <w:tcBorders>
              <w:top w:val="single" w:sz="1" w:space="0" w:color="000000"/>
              <w:left w:val="single" w:sz="1" w:space="0" w:color="000000"/>
              <w:bottom w:val="single" w:sz="1" w:space="0" w:color="000000"/>
              <w:right w:val="single" w:sz="1" w:space="0" w:color="000000"/>
            </w:tcBorders>
            <w:shd w:val="clear" w:color="auto" w:fill="auto"/>
          </w:tcPr>
          <w:p w:rsidR="00030E1D" w:rsidRPr="006E5AA0" w:rsidRDefault="00030E1D" w:rsidP="002D3D5D">
            <w:pPr>
              <w:pStyle w:val="af2"/>
              <w:spacing w:after="0" w:line="240" w:lineRule="auto"/>
              <w:jc w:val="center"/>
              <w:rPr>
                <w:rFonts w:ascii="Times New Roman" w:hAnsi="Times New Roman" w:cs="Times New Roman"/>
                <w:b/>
                <w:bCs/>
              </w:rPr>
            </w:pPr>
            <w:r w:rsidRPr="006E5AA0">
              <w:rPr>
                <w:rFonts w:ascii="Times New Roman" w:hAnsi="Times New Roman" w:cs="Times New Roman"/>
                <w:b/>
                <w:bCs/>
              </w:rPr>
              <w:t>Тематика</w:t>
            </w:r>
          </w:p>
        </w:tc>
      </w:tr>
      <w:tr w:rsidR="00030E1D" w:rsidRPr="006E5AA0" w:rsidTr="00673C69">
        <w:tc>
          <w:tcPr>
            <w:tcW w:w="0" w:type="auto"/>
            <w:tcBorders>
              <w:left w:val="single" w:sz="1" w:space="0" w:color="000000"/>
              <w:bottom w:val="single" w:sz="1" w:space="0" w:color="000000"/>
            </w:tcBorders>
            <w:shd w:val="clear" w:color="auto" w:fill="auto"/>
          </w:tcPr>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Игры</w:t>
            </w:r>
          </w:p>
        </w:tc>
        <w:tc>
          <w:tcPr>
            <w:tcW w:w="0" w:type="auto"/>
            <w:tcBorders>
              <w:left w:val="single" w:sz="1" w:space="0" w:color="000000"/>
              <w:bottom w:val="single" w:sz="1" w:space="0" w:color="000000"/>
              <w:right w:val="single" w:sz="1" w:space="0" w:color="000000"/>
            </w:tcBorders>
            <w:shd w:val="clear" w:color="auto" w:fill="auto"/>
          </w:tcPr>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«Пожарная команда»</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«Я б в спасатели пошел»</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«Остров здоровья»</w:t>
            </w:r>
          </w:p>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 xml:space="preserve"> </w:t>
            </w:r>
          </w:p>
          <w:p w:rsidR="00030E1D" w:rsidRPr="006E5AA0" w:rsidRDefault="00030E1D" w:rsidP="002D3D5D">
            <w:pPr>
              <w:pStyle w:val="af2"/>
              <w:spacing w:after="0" w:line="240" w:lineRule="auto"/>
              <w:rPr>
                <w:rFonts w:ascii="Times New Roman" w:hAnsi="Times New Roman" w:cs="Times New Roman"/>
              </w:rPr>
            </w:pPr>
          </w:p>
        </w:tc>
      </w:tr>
      <w:tr w:rsidR="00030E1D" w:rsidRPr="006E5AA0" w:rsidTr="00673C69">
        <w:tc>
          <w:tcPr>
            <w:tcW w:w="0" w:type="auto"/>
            <w:tcBorders>
              <w:left w:val="single" w:sz="1" w:space="0" w:color="000000"/>
              <w:bottom w:val="single" w:sz="1" w:space="0" w:color="000000"/>
            </w:tcBorders>
            <w:shd w:val="clear" w:color="auto" w:fill="auto"/>
          </w:tcPr>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Беседы</w:t>
            </w:r>
          </w:p>
        </w:tc>
        <w:tc>
          <w:tcPr>
            <w:tcW w:w="0" w:type="auto"/>
            <w:tcBorders>
              <w:left w:val="single" w:sz="1" w:space="0" w:color="000000"/>
              <w:bottom w:val="single" w:sz="1" w:space="0" w:color="000000"/>
              <w:right w:val="single" w:sz="1" w:space="0" w:color="000000"/>
            </w:tcBorders>
            <w:shd w:val="clear" w:color="auto" w:fill="auto"/>
          </w:tcPr>
          <w:p w:rsidR="00030E1D" w:rsidRPr="006E5AA0" w:rsidRDefault="00030E1D" w:rsidP="002D3D5D">
            <w:pPr>
              <w:pStyle w:val="af2"/>
              <w:tabs>
                <w:tab w:val="left" w:pos="270"/>
              </w:tabs>
              <w:spacing w:after="0" w:line="240" w:lineRule="auto"/>
              <w:rPr>
                <w:rFonts w:ascii="Times New Roman" w:hAnsi="Times New Roman" w:cs="Times New Roman"/>
              </w:rPr>
            </w:pPr>
            <w:r w:rsidRPr="006E5AA0">
              <w:rPr>
                <w:rFonts w:ascii="Times New Roman" w:hAnsi="Times New Roman" w:cs="Times New Roman"/>
              </w:rPr>
              <w:t>Режиму дня – мы друзья.</w:t>
            </w:r>
          </w:p>
          <w:p w:rsidR="00030E1D" w:rsidRPr="006E5AA0" w:rsidRDefault="00030E1D" w:rsidP="002D3D5D">
            <w:pPr>
              <w:pStyle w:val="af2"/>
              <w:tabs>
                <w:tab w:val="left" w:pos="270"/>
              </w:tabs>
              <w:spacing w:after="0" w:line="240" w:lineRule="auto"/>
              <w:rPr>
                <w:rFonts w:ascii="Times New Roman" w:hAnsi="Times New Roman" w:cs="Times New Roman"/>
              </w:rPr>
            </w:pPr>
            <w:r w:rsidRPr="006E5AA0">
              <w:rPr>
                <w:rFonts w:ascii="Times New Roman" w:hAnsi="Times New Roman" w:cs="Times New Roman"/>
              </w:rPr>
              <w:t>Полезные и вредные продукты.</w:t>
            </w:r>
          </w:p>
          <w:p w:rsidR="00030E1D" w:rsidRPr="006E5AA0" w:rsidRDefault="00030E1D" w:rsidP="002D3D5D">
            <w:pPr>
              <w:pStyle w:val="af2"/>
              <w:tabs>
                <w:tab w:val="left" w:pos="270"/>
              </w:tabs>
              <w:spacing w:after="0" w:line="240" w:lineRule="auto"/>
              <w:rPr>
                <w:rFonts w:ascii="Times New Roman" w:hAnsi="Times New Roman" w:cs="Times New Roman"/>
              </w:rPr>
            </w:pPr>
            <w:r w:rsidRPr="006E5AA0">
              <w:rPr>
                <w:rFonts w:ascii="Times New Roman" w:hAnsi="Times New Roman" w:cs="Times New Roman"/>
              </w:rPr>
              <w:t>Гигиена правильной осанки.</w:t>
            </w:r>
          </w:p>
          <w:p w:rsidR="00030E1D" w:rsidRPr="006E5AA0" w:rsidRDefault="00030E1D" w:rsidP="002D3D5D">
            <w:pPr>
              <w:pStyle w:val="af2"/>
              <w:tabs>
                <w:tab w:val="left" w:pos="270"/>
              </w:tabs>
              <w:spacing w:after="0" w:line="240" w:lineRule="auto"/>
              <w:rPr>
                <w:rFonts w:ascii="Times New Roman" w:hAnsi="Times New Roman" w:cs="Times New Roman"/>
              </w:rPr>
            </w:pPr>
            <w:r w:rsidRPr="006E5AA0">
              <w:rPr>
                <w:rFonts w:ascii="Times New Roman" w:hAnsi="Times New Roman" w:cs="Times New Roman"/>
              </w:rPr>
              <w:t>Мой внешний вид –залог здоровья.</w:t>
            </w:r>
          </w:p>
          <w:p w:rsidR="00030E1D" w:rsidRPr="006E5AA0" w:rsidRDefault="00030E1D" w:rsidP="002D3D5D">
            <w:pPr>
              <w:pStyle w:val="af2"/>
              <w:tabs>
                <w:tab w:val="left" w:pos="270"/>
              </w:tabs>
              <w:spacing w:after="0" w:line="240" w:lineRule="auto"/>
              <w:rPr>
                <w:rFonts w:ascii="Times New Roman" w:hAnsi="Times New Roman" w:cs="Times New Roman"/>
                <w:iCs/>
              </w:rPr>
            </w:pPr>
            <w:r w:rsidRPr="006E5AA0">
              <w:rPr>
                <w:rFonts w:ascii="Times New Roman" w:hAnsi="Times New Roman" w:cs="Times New Roman"/>
                <w:iCs/>
              </w:rPr>
              <w:t xml:space="preserve"> Как питались в стародавние времена  и питание нашего времени</w:t>
            </w:r>
          </w:p>
          <w:p w:rsidR="00030E1D" w:rsidRPr="006E5AA0" w:rsidRDefault="00030E1D" w:rsidP="002D3D5D">
            <w:pPr>
              <w:pStyle w:val="af2"/>
              <w:tabs>
                <w:tab w:val="left" w:pos="270"/>
              </w:tabs>
              <w:spacing w:after="0" w:line="240" w:lineRule="auto"/>
              <w:rPr>
                <w:rFonts w:ascii="Times New Roman" w:hAnsi="Times New Roman" w:cs="Times New Roman"/>
              </w:rPr>
            </w:pPr>
            <w:r w:rsidRPr="006E5AA0">
              <w:rPr>
                <w:rFonts w:ascii="Times New Roman" w:hAnsi="Times New Roman" w:cs="Times New Roman"/>
              </w:rPr>
              <w:t>Мода и школьные будни</w:t>
            </w:r>
          </w:p>
          <w:p w:rsidR="00030E1D" w:rsidRPr="006E5AA0" w:rsidRDefault="00030E1D" w:rsidP="002D3D5D">
            <w:pPr>
              <w:pStyle w:val="af2"/>
              <w:tabs>
                <w:tab w:val="left" w:pos="270"/>
              </w:tabs>
              <w:spacing w:after="0" w:line="240" w:lineRule="auto"/>
              <w:rPr>
                <w:rFonts w:ascii="Times New Roman" w:hAnsi="Times New Roman" w:cs="Times New Roman"/>
              </w:rPr>
            </w:pPr>
            <w:r w:rsidRPr="006E5AA0">
              <w:rPr>
                <w:rFonts w:ascii="Times New Roman" w:hAnsi="Times New Roman" w:cs="Times New Roman"/>
              </w:rPr>
              <w:t>Как защититься от простуды и гриппа</w:t>
            </w:r>
          </w:p>
        </w:tc>
      </w:tr>
      <w:tr w:rsidR="00030E1D" w:rsidRPr="006E5AA0" w:rsidTr="00673C69">
        <w:tc>
          <w:tcPr>
            <w:tcW w:w="0" w:type="auto"/>
            <w:tcBorders>
              <w:left w:val="single" w:sz="1" w:space="0" w:color="000000"/>
              <w:bottom w:val="single" w:sz="1" w:space="0" w:color="000000"/>
            </w:tcBorders>
            <w:shd w:val="clear" w:color="auto" w:fill="auto"/>
          </w:tcPr>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тесты и анкетирование</w:t>
            </w:r>
          </w:p>
        </w:tc>
        <w:tc>
          <w:tcPr>
            <w:tcW w:w="0" w:type="auto"/>
            <w:tcBorders>
              <w:left w:val="single" w:sz="1" w:space="0" w:color="000000"/>
              <w:bottom w:val="single" w:sz="1" w:space="0" w:color="000000"/>
              <w:right w:val="single" w:sz="1" w:space="0" w:color="000000"/>
            </w:tcBorders>
            <w:shd w:val="clear" w:color="auto" w:fill="auto"/>
          </w:tcPr>
          <w:p w:rsidR="00030E1D" w:rsidRPr="006E5AA0" w:rsidRDefault="00030E1D" w:rsidP="002D3D5D">
            <w:pPr>
              <w:pStyle w:val="af"/>
              <w:rPr>
                <w:rFonts w:ascii="Times New Roman" w:hAnsi="Times New Roman" w:cs="Times New Roman"/>
              </w:rPr>
            </w:pPr>
            <w:r w:rsidRPr="006E5AA0">
              <w:rPr>
                <w:rFonts w:ascii="Times New Roman" w:hAnsi="Times New Roman" w:cs="Times New Roman"/>
              </w:rPr>
              <w:t>«Правильно ли вы питаетесь?»</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 xml:space="preserve"> «Что мы знаем о здоровье»</w:t>
            </w:r>
          </w:p>
          <w:p w:rsidR="00030E1D" w:rsidRPr="006E5AA0" w:rsidRDefault="00030E1D" w:rsidP="002D3D5D">
            <w:pPr>
              <w:pStyle w:val="af"/>
              <w:widowControl w:val="0"/>
              <w:tabs>
                <w:tab w:val="left" w:pos="573"/>
                <w:tab w:val="left" w:pos="600"/>
              </w:tabs>
              <w:rPr>
                <w:rFonts w:ascii="Times New Roman" w:hAnsi="Times New Roman" w:cs="Times New Roman"/>
              </w:rPr>
            </w:pPr>
            <w:r w:rsidRPr="006E5AA0">
              <w:rPr>
                <w:rFonts w:ascii="Times New Roman" w:hAnsi="Times New Roman" w:cs="Times New Roman"/>
              </w:rPr>
              <w:t>«У</w:t>
            </w:r>
            <w:r w:rsidRPr="006E5AA0">
              <w:rPr>
                <w:rFonts w:ascii="Times New Roman" w:hAnsi="Times New Roman" w:cs="Times New Roman"/>
                <w:bCs/>
              </w:rPr>
              <w:t>меете ли вы вести здоровый образ жизни</w:t>
            </w:r>
            <w:r w:rsidRPr="006E5AA0">
              <w:rPr>
                <w:rFonts w:ascii="Times New Roman" w:hAnsi="Times New Roman" w:cs="Times New Roman"/>
              </w:rPr>
              <w:t>»</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 xml:space="preserve"> «У</w:t>
            </w:r>
            <w:r w:rsidRPr="006E5AA0">
              <w:rPr>
                <w:rFonts w:ascii="Times New Roman" w:hAnsi="Times New Roman" w:cs="Times New Roman"/>
                <w:bCs/>
              </w:rPr>
              <w:t>меете ли вы вести здоровый образ жизни</w:t>
            </w:r>
            <w:r w:rsidRPr="006E5AA0">
              <w:rPr>
                <w:rFonts w:ascii="Times New Roman" w:hAnsi="Times New Roman" w:cs="Times New Roman"/>
              </w:rPr>
              <w:t>»</w:t>
            </w:r>
          </w:p>
        </w:tc>
      </w:tr>
      <w:tr w:rsidR="00030E1D" w:rsidRPr="006E5AA0" w:rsidTr="00673C69">
        <w:tc>
          <w:tcPr>
            <w:tcW w:w="0" w:type="auto"/>
            <w:tcBorders>
              <w:left w:val="single" w:sz="1" w:space="0" w:color="000000"/>
              <w:bottom w:val="single" w:sz="1" w:space="0" w:color="000000"/>
            </w:tcBorders>
            <w:shd w:val="clear" w:color="auto" w:fill="auto"/>
          </w:tcPr>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круглые столы</w:t>
            </w:r>
          </w:p>
        </w:tc>
        <w:tc>
          <w:tcPr>
            <w:tcW w:w="0" w:type="auto"/>
            <w:tcBorders>
              <w:left w:val="single" w:sz="1" w:space="0" w:color="000000"/>
              <w:bottom w:val="single" w:sz="1" w:space="0" w:color="000000"/>
              <w:right w:val="single" w:sz="1" w:space="0" w:color="000000"/>
            </w:tcBorders>
            <w:shd w:val="clear" w:color="auto" w:fill="auto"/>
          </w:tcPr>
          <w:p w:rsidR="00030E1D" w:rsidRPr="006E5AA0" w:rsidRDefault="00030E1D" w:rsidP="002D3D5D">
            <w:pPr>
              <w:pStyle w:val="af2"/>
              <w:tabs>
                <w:tab w:val="left" w:pos="285"/>
              </w:tabs>
              <w:spacing w:after="0" w:line="240" w:lineRule="auto"/>
              <w:rPr>
                <w:rFonts w:ascii="Times New Roman" w:hAnsi="Times New Roman" w:cs="Times New Roman"/>
              </w:rPr>
            </w:pPr>
            <w:r w:rsidRPr="006E5AA0">
              <w:rPr>
                <w:rFonts w:ascii="Times New Roman" w:hAnsi="Times New Roman" w:cs="Times New Roman"/>
              </w:rPr>
              <w:t xml:space="preserve">«Как сохранять и укреплять свое здоровье» </w:t>
            </w:r>
          </w:p>
        </w:tc>
      </w:tr>
      <w:tr w:rsidR="00030E1D" w:rsidRPr="006E5AA0" w:rsidTr="00673C69">
        <w:tc>
          <w:tcPr>
            <w:tcW w:w="0" w:type="auto"/>
            <w:tcBorders>
              <w:left w:val="single" w:sz="1" w:space="0" w:color="000000"/>
              <w:bottom w:val="single" w:sz="1" w:space="0" w:color="000000"/>
            </w:tcBorders>
            <w:shd w:val="clear" w:color="auto" w:fill="auto"/>
          </w:tcPr>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просмотр тематических видеофильмов</w:t>
            </w:r>
          </w:p>
        </w:tc>
        <w:tc>
          <w:tcPr>
            <w:tcW w:w="0" w:type="auto"/>
            <w:tcBorders>
              <w:left w:val="single" w:sz="1" w:space="0" w:color="000000"/>
              <w:bottom w:val="single" w:sz="1" w:space="0" w:color="000000"/>
              <w:right w:val="single" w:sz="1" w:space="0" w:color="000000"/>
            </w:tcBorders>
            <w:shd w:val="clear" w:color="auto" w:fill="auto"/>
          </w:tcPr>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«Режим дня школьника»</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«Профилактика простудных заболеваний»</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 xml:space="preserve">«Человек» </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«Близорукость»</w:t>
            </w:r>
          </w:p>
          <w:p w:rsidR="00030E1D" w:rsidRPr="006E5AA0" w:rsidRDefault="00030E1D" w:rsidP="002D3D5D">
            <w:pPr>
              <w:pStyle w:val="af2"/>
              <w:spacing w:after="0" w:line="240" w:lineRule="auto"/>
              <w:rPr>
                <w:rFonts w:ascii="Times New Roman" w:hAnsi="Times New Roman" w:cs="Times New Roman"/>
              </w:rPr>
            </w:pPr>
          </w:p>
        </w:tc>
      </w:tr>
      <w:tr w:rsidR="00030E1D" w:rsidRPr="006E5AA0" w:rsidTr="00673C69">
        <w:tc>
          <w:tcPr>
            <w:tcW w:w="0" w:type="auto"/>
            <w:tcBorders>
              <w:left w:val="single" w:sz="1" w:space="0" w:color="000000"/>
              <w:bottom w:val="single" w:sz="1" w:space="0" w:color="000000"/>
            </w:tcBorders>
            <w:shd w:val="clear" w:color="auto" w:fill="auto"/>
          </w:tcPr>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экскурсии</w:t>
            </w:r>
          </w:p>
        </w:tc>
        <w:tc>
          <w:tcPr>
            <w:tcW w:w="0" w:type="auto"/>
            <w:tcBorders>
              <w:left w:val="single" w:sz="1" w:space="0" w:color="000000"/>
              <w:bottom w:val="single" w:sz="1" w:space="0" w:color="000000"/>
              <w:right w:val="single" w:sz="1" w:space="0" w:color="000000"/>
            </w:tcBorders>
            <w:shd w:val="clear" w:color="auto" w:fill="auto"/>
          </w:tcPr>
          <w:p w:rsidR="00030E1D" w:rsidRPr="006E5AA0" w:rsidRDefault="00030E1D" w:rsidP="002D3D5D">
            <w:pPr>
              <w:pStyle w:val="af2"/>
              <w:tabs>
                <w:tab w:val="left" w:pos="210"/>
              </w:tabs>
              <w:spacing w:after="0" w:line="240" w:lineRule="auto"/>
              <w:rPr>
                <w:rFonts w:ascii="Times New Roman" w:hAnsi="Times New Roman" w:cs="Times New Roman"/>
              </w:rPr>
            </w:pPr>
            <w:r w:rsidRPr="006E5AA0">
              <w:rPr>
                <w:rFonts w:ascii="Times New Roman" w:hAnsi="Times New Roman" w:cs="Times New Roman"/>
              </w:rPr>
              <w:t xml:space="preserve"> «Природа – источник здоровья»</w:t>
            </w:r>
          </w:p>
          <w:p w:rsidR="00030E1D" w:rsidRPr="006E5AA0" w:rsidRDefault="00030E1D" w:rsidP="002D3D5D">
            <w:pPr>
              <w:pStyle w:val="af2"/>
              <w:tabs>
                <w:tab w:val="left" w:pos="210"/>
              </w:tabs>
              <w:spacing w:after="0" w:line="240" w:lineRule="auto"/>
              <w:rPr>
                <w:rFonts w:ascii="Times New Roman" w:hAnsi="Times New Roman" w:cs="Times New Roman"/>
              </w:rPr>
            </w:pPr>
            <w:r w:rsidRPr="006E5AA0">
              <w:rPr>
                <w:rFonts w:ascii="Times New Roman" w:hAnsi="Times New Roman" w:cs="Times New Roman"/>
              </w:rPr>
              <w:t>«У природы нет плохой погоды»</w:t>
            </w:r>
          </w:p>
        </w:tc>
      </w:tr>
      <w:tr w:rsidR="00030E1D" w:rsidRPr="006E5AA0" w:rsidTr="00673C69">
        <w:tc>
          <w:tcPr>
            <w:tcW w:w="0" w:type="auto"/>
            <w:tcBorders>
              <w:left w:val="single" w:sz="1" w:space="0" w:color="000000"/>
              <w:bottom w:val="single" w:sz="1" w:space="0" w:color="000000"/>
            </w:tcBorders>
            <w:shd w:val="clear" w:color="auto" w:fill="auto"/>
          </w:tcPr>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дни здоровья, спортивные мероприятия</w:t>
            </w:r>
          </w:p>
        </w:tc>
        <w:tc>
          <w:tcPr>
            <w:tcW w:w="0" w:type="auto"/>
            <w:tcBorders>
              <w:left w:val="single" w:sz="1" w:space="0" w:color="000000"/>
              <w:bottom w:val="single" w:sz="1" w:space="0" w:color="000000"/>
              <w:right w:val="single" w:sz="1" w:space="0" w:color="000000"/>
            </w:tcBorders>
            <w:shd w:val="clear" w:color="auto" w:fill="auto"/>
          </w:tcPr>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 xml:space="preserve">«Дальше, быстрее, выше» </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lastRenderedPageBreak/>
              <w:t>«Хочу остаться здоровым»</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 xml:space="preserve"> «За здоровый образ жизни»</w:t>
            </w:r>
          </w:p>
        </w:tc>
      </w:tr>
      <w:tr w:rsidR="00030E1D" w:rsidRPr="006E5AA0" w:rsidTr="00673C69">
        <w:tc>
          <w:tcPr>
            <w:tcW w:w="0" w:type="auto"/>
            <w:tcBorders>
              <w:left w:val="single" w:sz="1" w:space="0" w:color="000000"/>
              <w:bottom w:val="single" w:sz="1" w:space="0" w:color="000000"/>
            </w:tcBorders>
            <w:shd w:val="clear" w:color="auto" w:fill="auto"/>
          </w:tcPr>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lastRenderedPageBreak/>
              <w:t>конкурсы рисунков, плакатов, мини-сочинений, выпуск газет, листовок</w:t>
            </w:r>
          </w:p>
        </w:tc>
        <w:tc>
          <w:tcPr>
            <w:tcW w:w="0" w:type="auto"/>
            <w:tcBorders>
              <w:left w:val="single" w:sz="1" w:space="0" w:color="000000"/>
              <w:bottom w:val="single" w:sz="1" w:space="0" w:color="000000"/>
              <w:right w:val="single" w:sz="1" w:space="0" w:color="000000"/>
            </w:tcBorders>
            <w:shd w:val="clear" w:color="auto" w:fill="auto"/>
          </w:tcPr>
          <w:p w:rsidR="00030E1D" w:rsidRPr="006E5AA0" w:rsidRDefault="00030E1D" w:rsidP="002D3D5D">
            <w:pPr>
              <w:pStyle w:val="af"/>
              <w:rPr>
                <w:rFonts w:ascii="Times New Roman" w:hAnsi="Times New Roman" w:cs="Times New Roman"/>
              </w:rPr>
            </w:pPr>
            <w:r w:rsidRPr="006E5AA0">
              <w:rPr>
                <w:rFonts w:ascii="Times New Roman" w:hAnsi="Times New Roman" w:cs="Times New Roman"/>
              </w:rPr>
              <w:t>«В здоровом теле здоровый дух»</w:t>
            </w:r>
          </w:p>
          <w:p w:rsidR="00030E1D" w:rsidRPr="006E5AA0" w:rsidRDefault="00030E1D" w:rsidP="002D3D5D">
            <w:pPr>
              <w:pStyle w:val="af"/>
              <w:rPr>
                <w:rFonts w:ascii="Times New Roman" w:hAnsi="Times New Roman" w:cs="Times New Roman"/>
              </w:rPr>
            </w:pPr>
            <w:r w:rsidRPr="006E5AA0">
              <w:rPr>
                <w:rFonts w:ascii="Times New Roman" w:hAnsi="Times New Roman" w:cs="Times New Roman"/>
              </w:rPr>
              <w:t>«Моё настроение»</w:t>
            </w:r>
          </w:p>
          <w:p w:rsidR="00030E1D" w:rsidRPr="006E5AA0" w:rsidRDefault="00030E1D" w:rsidP="002D3D5D">
            <w:pPr>
              <w:pStyle w:val="af2"/>
              <w:tabs>
                <w:tab w:val="left" w:pos="285"/>
              </w:tabs>
              <w:spacing w:after="0" w:line="240" w:lineRule="auto"/>
              <w:rPr>
                <w:rFonts w:ascii="Times New Roman" w:hAnsi="Times New Roman" w:cs="Times New Roman"/>
              </w:rPr>
            </w:pPr>
            <w:r w:rsidRPr="006E5AA0">
              <w:rPr>
                <w:rFonts w:ascii="Times New Roman" w:hAnsi="Times New Roman" w:cs="Times New Roman"/>
              </w:rPr>
              <w:t>«Вредные и полезные растения».</w:t>
            </w:r>
          </w:p>
          <w:p w:rsidR="00030E1D" w:rsidRPr="006E5AA0" w:rsidRDefault="00030E1D" w:rsidP="002D3D5D">
            <w:pPr>
              <w:pStyle w:val="af2"/>
              <w:tabs>
                <w:tab w:val="left" w:pos="285"/>
              </w:tabs>
              <w:spacing w:after="0" w:line="240" w:lineRule="auto"/>
              <w:rPr>
                <w:rFonts w:ascii="Times New Roman" w:hAnsi="Times New Roman" w:cs="Times New Roman"/>
              </w:rPr>
            </w:pPr>
            <w:r w:rsidRPr="006E5AA0">
              <w:rPr>
                <w:rFonts w:ascii="Times New Roman" w:hAnsi="Times New Roman" w:cs="Times New Roman"/>
              </w:rPr>
              <w:t>Выставка рисунков «Какие чувства вызвала музыка»</w:t>
            </w:r>
          </w:p>
          <w:p w:rsidR="00030E1D" w:rsidRPr="006E5AA0" w:rsidRDefault="00030E1D" w:rsidP="002D3D5D">
            <w:pPr>
              <w:pStyle w:val="af2"/>
              <w:tabs>
                <w:tab w:val="left" w:pos="285"/>
              </w:tabs>
              <w:spacing w:after="0" w:line="240" w:lineRule="auto"/>
              <w:rPr>
                <w:rFonts w:ascii="Times New Roman" w:hAnsi="Times New Roman" w:cs="Times New Roman"/>
                <w:lang w:eastAsia="ru-RU"/>
              </w:rPr>
            </w:pPr>
            <w:r w:rsidRPr="006E5AA0">
              <w:rPr>
                <w:rFonts w:ascii="Times New Roman" w:hAnsi="Times New Roman" w:cs="Times New Roman"/>
                <w:lang w:eastAsia="ru-RU"/>
              </w:rPr>
              <w:t>«Продукты для здоровья»</w:t>
            </w:r>
          </w:p>
          <w:p w:rsidR="00030E1D" w:rsidRPr="006E5AA0" w:rsidRDefault="00030E1D" w:rsidP="002D3D5D">
            <w:pPr>
              <w:pStyle w:val="af2"/>
              <w:tabs>
                <w:tab w:val="left" w:pos="285"/>
              </w:tabs>
              <w:spacing w:after="0" w:line="240" w:lineRule="auto"/>
              <w:rPr>
                <w:rFonts w:ascii="Times New Roman" w:hAnsi="Times New Roman" w:cs="Times New Roman"/>
              </w:rPr>
            </w:pPr>
            <w:r w:rsidRPr="006E5AA0">
              <w:rPr>
                <w:rFonts w:ascii="Times New Roman" w:hAnsi="Times New Roman" w:cs="Times New Roman"/>
              </w:rPr>
              <w:t xml:space="preserve">«Мы за здоровый образ жизни» </w:t>
            </w:r>
          </w:p>
          <w:p w:rsidR="00030E1D" w:rsidRPr="006E5AA0" w:rsidRDefault="00030E1D" w:rsidP="002D3D5D">
            <w:pPr>
              <w:pStyle w:val="af2"/>
              <w:tabs>
                <w:tab w:val="left" w:pos="285"/>
              </w:tabs>
              <w:spacing w:after="0" w:line="240" w:lineRule="auto"/>
              <w:rPr>
                <w:rFonts w:ascii="Times New Roman" w:hAnsi="Times New Roman" w:cs="Times New Roman"/>
              </w:rPr>
            </w:pPr>
            <w:r w:rsidRPr="006E5AA0">
              <w:rPr>
                <w:rFonts w:ascii="Times New Roman" w:hAnsi="Times New Roman" w:cs="Times New Roman"/>
              </w:rPr>
              <w:t>«Нет курению!»</w:t>
            </w:r>
          </w:p>
          <w:p w:rsidR="00030E1D" w:rsidRPr="006E5AA0" w:rsidRDefault="00030E1D" w:rsidP="002D3D5D">
            <w:pPr>
              <w:pStyle w:val="af2"/>
              <w:tabs>
                <w:tab w:val="left" w:pos="285"/>
              </w:tabs>
              <w:spacing w:after="0" w:line="240" w:lineRule="auto"/>
              <w:rPr>
                <w:rFonts w:ascii="Times New Roman" w:hAnsi="Times New Roman" w:cs="Times New Roman"/>
              </w:rPr>
            </w:pPr>
            <w:r w:rsidRPr="006E5AA0">
              <w:rPr>
                <w:rFonts w:ascii="Times New Roman" w:hAnsi="Times New Roman" w:cs="Times New Roman"/>
                <w:lang w:eastAsia="ru-RU"/>
              </w:rPr>
              <w:t xml:space="preserve"> Выпуск плакатов «Продукты для здоровья»</w:t>
            </w:r>
          </w:p>
        </w:tc>
      </w:tr>
      <w:tr w:rsidR="00030E1D" w:rsidRPr="006E5AA0" w:rsidTr="00673C69">
        <w:tc>
          <w:tcPr>
            <w:tcW w:w="0" w:type="auto"/>
            <w:tcBorders>
              <w:left w:val="single" w:sz="1" w:space="0" w:color="000000"/>
              <w:bottom w:val="single" w:sz="1" w:space="0" w:color="000000"/>
            </w:tcBorders>
            <w:shd w:val="clear" w:color="auto" w:fill="auto"/>
          </w:tcPr>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решение ситуационных задач</w:t>
            </w:r>
          </w:p>
        </w:tc>
        <w:tc>
          <w:tcPr>
            <w:tcW w:w="0" w:type="auto"/>
            <w:tcBorders>
              <w:left w:val="single" w:sz="1" w:space="0" w:color="000000"/>
              <w:bottom w:val="single" w:sz="1" w:space="0" w:color="000000"/>
              <w:right w:val="single" w:sz="1" w:space="0" w:color="000000"/>
            </w:tcBorders>
            <w:shd w:val="clear" w:color="auto" w:fill="auto"/>
          </w:tcPr>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 xml:space="preserve">Культура питания. </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Этикет.</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Лесная аптека на службе человека.</w:t>
            </w:r>
          </w:p>
          <w:p w:rsidR="00030E1D" w:rsidRPr="006E5AA0" w:rsidRDefault="00030E1D" w:rsidP="002D3D5D">
            <w:pPr>
              <w:pStyle w:val="af2"/>
              <w:spacing w:after="0" w:line="240" w:lineRule="auto"/>
              <w:rPr>
                <w:rFonts w:ascii="Times New Roman" w:hAnsi="Times New Roman" w:cs="Times New Roman"/>
              </w:rPr>
            </w:pPr>
            <w:r w:rsidRPr="006E5AA0">
              <w:rPr>
                <w:rFonts w:ascii="Times New Roman" w:hAnsi="Times New Roman" w:cs="Times New Roman"/>
              </w:rPr>
              <w:t>Вредные привычки.</w:t>
            </w:r>
          </w:p>
        </w:tc>
      </w:tr>
    </w:tbl>
    <w:p w:rsidR="00030E1D" w:rsidRPr="006E5AA0" w:rsidRDefault="00030E1D" w:rsidP="002D3D5D">
      <w:pPr>
        <w:spacing w:after="0" w:line="240" w:lineRule="auto"/>
        <w:rPr>
          <w:rFonts w:ascii="Times New Roman" w:hAnsi="Times New Roman" w:cs="Times New Roman"/>
        </w:rPr>
      </w:pPr>
    </w:p>
    <w:p w:rsidR="00030E1D" w:rsidRPr="006E5AA0" w:rsidRDefault="00030E1D" w:rsidP="002D3D5D">
      <w:pPr>
        <w:spacing w:after="0" w:line="240" w:lineRule="auto"/>
        <w:jc w:val="both"/>
        <w:rPr>
          <w:rFonts w:ascii="Times New Roman" w:hAnsi="Times New Roman" w:cs="Times New Roman"/>
        </w:rPr>
      </w:pPr>
    </w:p>
    <w:p w:rsidR="00030E1D" w:rsidRPr="006E5AA0" w:rsidRDefault="00030E1D" w:rsidP="002D3D5D">
      <w:pPr>
        <w:spacing w:after="0" w:line="240" w:lineRule="auto"/>
        <w:ind w:firstLine="706"/>
        <w:jc w:val="both"/>
        <w:rPr>
          <w:rFonts w:ascii="Times New Roman" w:hAnsi="Times New Roman" w:cs="Times New Roman"/>
        </w:rPr>
      </w:pPr>
      <w:r w:rsidRPr="006E5AA0">
        <w:rPr>
          <w:rFonts w:ascii="Times New Roman" w:hAnsi="Times New Roman" w:cs="Times New Roman"/>
        </w:rPr>
        <w:t>Подобная реализация программы внеурочной деятельности по спортивно-оздоровительному направлению «Путешествие по тропе здоровья» соответствует возрастным особенностям обучающихся, способствует формированию личной культуры здоровья обучающихся через организацию здоровьесберегающих практик.</w:t>
      </w:r>
    </w:p>
    <w:p w:rsidR="00030E1D" w:rsidRPr="006E5AA0" w:rsidRDefault="00030E1D" w:rsidP="002D3D5D">
      <w:pPr>
        <w:spacing w:after="0" w:line="240" w:lineRule="auto"/>
        <w:jc w:val="both"/>
        <w:rPr>
          <w:rFonts w:ascii="Times New Roman" w:hAnsi="Times New Roman" w:cs="Times New Roman"/>
        </w:rPr>
      </w:pPr>
    </w:p>
    <w:p w:rsidR="00030E1D" w:rsidRPr="006E5AA0" w:rsidRDefault="00030E1D" w:rsidP="002D3D5D">
      <w:pPr>
        <w:pStyle w:val="ae"/>
        <w:numPr>
          <w:ilvl w:val="1"/>
          <w:numId w:val="33"/>
        </w:numPr>
        <w:spacing w:after="0" w:line="240" w:lineRule="auto"/>
        <w:ind w:left="426"/>
        <w:jc w:val="center"/>
        <w:rPr>
          <w:rFonts w:ascii="Times New Roman" w:hAnsi="Times New Roman" w:cs="Times New Roman"/>
          <w:b/>
        </w:rPr>
      </w:pPr>
      <w:r w:rsidRPr="006E5AA0">
        <w:rPr>
          <w:rFonts w:ascii="Times New Roman" w:hAnsi="Times New Roman" w:cs="Times New Roman"/>
          <w:b/>
        </w:rPr>
        <w:t xml:space="preserve">Количество часов программы внеурочной деятельности </w:t>
      </w:r>
    </w:p>
    <w:p w:rsidR="00030E1D" w:rsidRPr="006E5AA0" w:rsidRDefault="00030E1D" w:rsidP="002D3D5D">
      <w:pPr>
        <w:pStyle w:val="ae"/>
        <w:spacing w:after="0" w:line="240" w:lineRule="auto"/>
        <w:ind w:left="426"/>
        <w:jc w:val="center"/>
        <w:rPr>
          <w:rFonts w:ascii="Times New Roman" w:hAnsi="Times New Roman" w:cs="Times New Roman"/>
          <w:b/>
        </w:rPr>
      </w:pPr>
      <w:r w:rsidRPr="006E5AA0">
        <w:rPr>
          <w:rFonts w:ascii="Times New Roman" w:hAnsi="Times New Roman" w:cs="Times New Roman"/>
          <w:b/>
        </w:rPr>
        <w:t>и их место в учебном плане</w:t>
      </w:r>
    </w:p>
    <w:p w:rsidR="00030E1D" w:rsidRPr="006E5AA0" w:rsidRDefault="00030E1D" w:rsidP="002D3D5D">
      <w:pPr>
        <w:pStyle w:val="ae"/>
        <w:spacing w:after="0" w:line="240" w:lineRule="auto"/>
        <w:ind w:left="426"/>
        <w:rPr>
          <w:rFonts w:ascii="Times New Roman" w:hAnsi="Times New Roman" w:cs="Times New Roman"/>
          <w:b/>
        </w:rPr>
      </w:pPr>
    </w:p>
    <w:p w:rsidR="00030E1D" w:rsidRPr="006E5AA0" w:rsidRDefault="00030E1D" w:rsidP="002D3D5D">
      <w:pPr>
        <w:pStyle w:val="af"/>
        <w:ind w:firstLine="851"/>
        <w:jc w:val="both"/>
        <w:rPr>
          <w:rFonts w:ascii="Times New Roman" w:hAnsi="Times New Roman" w:cs="Times New Roman"/>
        </w:rPr>
      </w:pPr>
      <w:r w:rsidRPr="006E5AA0">
        <w:rPr>
          <w:rFonts w:ascii="Times New Roman" w:hAnsi="Times New Roman" w:cs="Times New Roman"/>
        </w:rPr>
        <w:t>Программа внеурочной деятельности по спортивно-оздоровительному направлению  «</w:t>
      </w:r>
      <w:r w:rsidRPr="006E5AA0">
        <w:rPr>
          <w:rFonts w:ascii="Times New Roman" w:eastAsia="Times New Roman" w:hAnsi="Times New Roman" w:cs="Times New Roman"/>
          <w:bCs/>
          <w:color w:val="333333"/>
        </w:rPr>
        <w:t>Путешествие по тропе здоровья</w:t>
      </w:r>
      <w:r w:rsidRPr="006E5AA0">
        <w:rPr>
          <w:rFonts w:ascii="Times New Roman" w:hAnsi="Times New Roman" w:cs="Times New Roman"/>
        </w:rPr>
        <w:t>» предназначена для обучающихся 1-4 классов, с учётом реализации её учителями начальных классов,  занимающихся вопросами обучения здоровому образу жизни с детьми в возрасте от 6 до 11 лет. Данная программа составлена в соответствии с возрастными особенностями обучающихся и рассчитана на проведение  1 часа в неделю:        1 класс — 33 часа в год, 2-4 классы -34 часа в год. Программа  построена на основании современных научных представлений о физиологическом, психологическом развитии ребенка этого возраста, раскрывает особенности соматического, психологического и социального  здоровья.</w:t>
      </w:r>
    </w:p>
    <w:p w:rsidR="00030E1D" w:rsidRPr="006E5AA0" w:rsidRDefault="00030E1D" w:rsidP="002D3D5D">
      <w:pPr>
        <w:pStyle w:val="af"/>
        <w:ind w:firstLine="851"/>
        <w:jc w:val="both"/>
        <w:rPr>
          <w:rFonts w:ascii="Times New Roman" w:hAnsi="Times New Roman" w:cs="Times New Roman"/>
        </w:rPr>
      </w:pPr>
      <w:r w:rsidRPr="006E5AA0">
        <w:rPr>
          <w:rFonts w:ascii="Times New Roman" w:hAnsi="Times New Roman" w:cs="Times New Roman"/>
        </w:rPr>
        <w:t>50% содержания планирования направлено на активную двигательную деятельность учащихся на свежем воздухе или в спортзале, 10% на выполнение практических работ, остальное время распределено занятия по формированию здорового образа жизни.</w:t>
      </w:r>
    </w:p>
    <w:p w:rsidR="00030E1D" w:rsidRPr="006E5AA0" w:rsidRDefault="00030E1D" w:rsidP="002D3D5D">
      <w:pPr>
        <w:pStyle w:val="af"/>
        <w:ind w:firstLine="851"/>
        <w:jc w:val="both"/>
        <w:rPr>
          <w:rFonts w:ascii="Times New Roman" w:hAnsi="Times New Roman" w:cs="Times New Roman"/>
        </w:rPr>
      </w:pPr>
      <w:r w:rsidRPr="006E5AA0">
        <w:rPr>
          <w:rFonts w:ascii="Times New Roman" w:hAnsi="Times New Roman" w:cs="Times New Roman"/>
        </w:rPr>
        <w:t>Программа внеурочной деятельности по спортивно-оздоровительному направлению «Путешествие по тропе здоровья» состоит из 4 разделов:</w:t>
      </w:r>
    </w:p>
    <w:p w:rsidR="00030E1D" w:rsidRPr="006E5AA0" w:rsidRDefault="00030E1D" w:rsidP="002D3D5D">
      <w:pPr>
        <w:pStyle w:val="af"/>
        <w:numPr>
          <w:ilvl w:val="0"/>
          <w:numId w:val="4"/>
        </w:numPr>
        <w:tabs>
          <w:tab w:val="clear" w:pos="0"/>
          <w:tab w:val="num" w:pos="-348"/>
        </w:tabs>
        <w:ind w:left="360"/>
        <w:jc w:val="both"/>
        <w:rPr>
          <w:rFonts w:ascii="Times New Roman" w:hAnsi="Times New Roman" w:cs="Times New Roman"/>
        </w:rPr>
      </w:pPr>
      <w:r w:rsidRPr="006E5AA0">
        <w:rPr>
          <w:rFonts w:ascii="Times New Roman" w:hAnsi="Times New Roman" w:cs="Times New Roman"/>
        </w:rPr>
        <w:t>«Формирование представлений о физическом развитии и здоровом образе жизни»: гигиена повседневного быта, физическое развитие, формирование правильной осанки, основы самоконтроля, средства и методы сохранения здоровья, профилактика близорукости;</w:t>
      </w:r>
    </w:p>
    <w:p w:rsidR="00030E1D" w:rsidRPr="006E5AA0" w:rsidRDefault="00030E1D" w:rsidP="002D3D5D">
      <w:pPr>
        <w:pStyle w:val="af"/>
        <w:numPr>
          <w:ilvl w:val="0"/>
          <w:numId w:val="4"/>
        </w:numPr>
        <w:tabs>
          <w:tab w:val="clear" w:pos="0"/>
          <w:tab w:val="num" w:pos="-348"/>
        </w:tabs>
        <w:ind w:left="360"/>
        <w:jc w:val="both"/>
        <w:rPr>
          <w:rFonts w:ascii="Times New Roman" w:hAnsi="Times New Roman" w:cs="Times New Roman"/>
        </w:rPr>
      </w:pPr>
      <w:r w:rsidRPr="006E5AA0">
        <w:rPr>
          <w:rFonts w:ascii="Times New Roman" w:hAnsi="Times New Roman" w:cs="Times New Roman"/>
        </w:rPr>
        <w:t>«Воспитание двигательных способностей» гибкость, ловкость, сила, выносливость;</w:t>
      </w:r>
    </w:p>
    <w:p w:rsidR="00030E1D" w:rsidRPr="006E5AA0" w:rsidRDefault="00030E1D" w:rsidP="002D3D5D">
      <w:pPr>
        <w:numPr>
          <w:ilvl w:val="0"/>
          <w:numId w:val="4"/>
        </w:numPr>
        <w:tabs>
          <w:tab w:val="clear" w:pos="0"/>
          <w:tab w:val="num" w:pos="-348"/>
        </w:tabs>
        <w:spacing w:after="0" w:line="240" w:lineRule="auto"/>
        <w:ind w:left="360"/>
        <w:jc w:val="both"/>
        <w:rPr>
          <w:rFonts w:ascii="Times New Roman" w:hAnsi="Times New Roman" w:cs="Times New Roman"/>
        </w:rPr>
      </w:pPr>
      <w:r w:rsidRPr="006E5AA0">
        <w:rPr>
          <w:rFonts w:ascii="Times New Roman" w:hAnsi="Times New Roman" w:cs="Times New Roman"/>
        </w:rPr>
        <w:t>«Формирование жизненно важных двигательных умений и навыков» основные виды движения, прикладные умения и навыки;</w:t>
      </w:r>
    </w:p>
    <w:p w:rsidR="00030E1D" w:rsidRPr="006E5AA0" w:rsidRDefault="00030E1D" w:rsidP="002D3D5D">
      <w:pPr>
        <w:pStyle w:val="af"/>
        <w:numPr>
          <w:ilvl w:val="0"/>
          <w:numId w:val="4"/>
        </w:numPr>
        <w:tabs>
          <w:tab w:val="clear" w:pos="0"/>
          <w:tab w:val="num" w:pos="-348"/>
        </w:tabs>
        <w:ind w:left="360"/>
        <w:jc w:val="both"/>
        <w:rPr>
          <w:rFonts w:ascii="Times New Roman" w:hAnsi="Times New Roman" w:cs="Times New Roman"/>
        </w:rPr>
      </w:pPr>
      <w:r w:rsidRPr="006E5AA0">
        <w:rPr>
          <w:rFonts w:ascii="Times New Roman" w:hAnsi="Times New Roman" w:cs="Times New Roman"/>
        </w:rPr>
        <w:t xml:space="preserve">«Воспитание навыков самостоятельных и групповых занятий» методы проведения малых форм двигательной активности. </w:t>
      </w:r>
    </w:p>
    <w:p w:rsidR="00030E1D" w:rsidRPr="006E5AA0" w:rsidRDefault="00030E1D" w:rsidP="002D3D5D">
      <w:pPr>
        <w:spacing w:after="0" w:line="240" w:lineRule="auto"/>
        <w:ind w:left="360"/>
        <w:jc w:val="both"/>
        <w:rPr>
          <w:rFonts w:ascii="Times New Roman" w:hAnsi="Times New Roman" w:cs="Times New Roman"/>
        </w:rPr>
      </w:pPr>
    </w:p>
    <w:p w:rsidR="00030E1D" w:rsidRPr="006E5AA0" w:rsidRDefault="00030E1D" w:rsidP="002D3D5D">
      <w:pPr>
        <w:pStyle w:val="af"/>
        <w:ind w:firstLine="851"/>
        <w:jc w:val="both"/>
        <w:rPr>
          <w:rFonts w:ascii="Times New Roman" w:hAnsi="Times New Roman" w:cs="Times New Roman"/>
        </w:rPr>
      </w:pPr>
      <w:r w:rsidRPr="006E5AA0">
        <w:rPr>
          <w:rFonts w:ascii="Times New Roman" w:hAnsi="Times New Roman" w:cs="Times New Roman"/>
        </w:rPr>
        <w:t xml:space="preserve">В содержании программы перечисленные разделы возобновляются на протяжении четырех лет, что способствует обобщению, расширению и систематизации знаний о здоровье, закреплению социально одобряемой модели поведения обучающихся. Подобное содержание отражает взаимосвязь всех компонентов здоровья, подчеркивания взаимное влияние  интеллектуальных способностей, коммуникативных умений, потребности в соблюдении личной гигиены, необходимости закаливания и правильного питания, эмоционального отношения к деятельности. </w:t>
      </w:r>
    </w:p>
    <w:p w:rsidR="00030E1D" w:rsidRPr="006E5AA0" w:rsidRDefault="00030E1D" w:rsidP="002D3D5D">
      <w:pPr>
        <w:pStyle w:val="af"/>
        <w:ind w:firstLine="851"/>
        <w:jc w:val="both"/>
        <w:rPr>
          <w:rFonts w:ascii="Times New Roman" w:hAnsi="Times New Roman" w:cs="Times New Roman"/>
        </w:rPr>
      </w:pPr>
      <w:r w:rsidRPr="006E5AA0">
        <w:rPr>
          <w:rFonts w:ascii="Times New Roman" w:hAnsi="Times New Roman" w:cs="Times New Roman"/>
        </w:rPr>
        <w:t xml:space="preserve">Программа внеурочной деятельности по спортивно-оздоровительному направлению «Путешествие по тропе здоровья», предполагает обучение на двух основных уровнях: первый - </w:t>
      </w:r>
      <w:r w:rsidRPr="006E5AA0">
        <w:rPr>
          <w:rFonts w:ascii="Times New Roman" w:hAnsi="Times New Roman" w:cs="Times New Roman"/>
        </w:rPr>
        <w:lastRenderedPageBreak/>
        <w:t xml:space="preserve">информативный, который заключается в изучении правил и закономерностей здорового образа жизни; второй — поведенческий, позволяющий закрепить социально одобряемые модели поведения. </w:t>
      </w:r>
    </w:p>
    <w:p w:rsidR="00030E1D" w:rsidRPr="006E5AA0" w:rsidRDefault="00030E1D" w:rsidP="002D3D5D">
      <w:pPr>
        <w:pStyle w:val="af"/>
        <w:ind w:firstLine="851"/>
        <w:jc w:val="both"/>
        <w:rPr>
          <w:rFonts w:ascii="Times New Roman" w:hAnsi="Times New Roman" w:cs="Times New Roman"/>
        </w:rPr>
      </w:pPr>
      <w:r w:rsidRPr="006E5AA0">
        <w:rPr>
          <w:rFonts w:ascii="Times New Roman" w:hAnsi="Times New Roman" w:cs="Times New Roman"/>
        </w:rPr>
        <w:t xml:space="preserve">Программа внеурочной деятельности по спортивно-оздоровительному направлению «Путешествие по тропе здоровья» состоит из четырёх частей:  </w:t>
      </w:r>
    </w:p>
    <w:p w:rsidR="00030E1D" w:rsidRPr="006E5AA0" w:rsidRDefault="00030E1D" w:rsidP="002D3D5D">
      <w:pPr>
        <w:pStyle w:val="af"/>
        <w:numPr>
          <w:ilvl w:val="0"/>
          <w:numId w:val="5"/>
        </w:numPr>
        <w:tabs>
          <w:tab w:val="clear" w:pos="-1135"/>
          <w:tab w:val="num" w:pos="-775"/>
        </w:tabs>
        <w:jc w:val="both"/>
        <w:rPr>
          <w:rFonts w:ascii="Times New Roman" w:hAnsi="Times New Roman" w:cs="Times New Roman"/>
        </w:rPr>
      </w:pPr>
      <w:r w:rsidRPr="006E5AA0">
        <w:rPr>
          <w:rFonts w:ascii="Times New Roman" w:hAnsi="Times New Roman" w:cs="Times New Roman"/>
        </w:rPr>
        <w:t>1 класс «Первые шаги к здоровью»: первичное ознакомление со здоровым образом жизни, формирование потребности в личной гигиене, знакомство с двигательными способностями людей и ходьбой, как основным видом движения, игры на свежем воздухе, овладение первичными навыками ходьбы на лыжах, знакомство с физминутками.</w:t>
      </w:r>
    </w:p>
    <w:p w:rsidR="00030E1D" w:rsidRPr="006E5AA0" w:rsidRDefault="00030E1D" w:rsidP="002D3D5D">
      <w:pPr>
        <w:pStyle w:val="af"/>
        <w:numPr>
          <w:ilvl w:val="0"/>
          <w:numId w:val="5"/>
        </w:numPr>
        <w:tabs>
          <w:tab w:val="clear" w:pos="-1135"/>
          <w:tab w:val="num" w:pos="-775"/>
        </w:tabs>
        <w:rPr>
          <w:rFonts w:ascii="Times New Roman" w:eastAsia="Times New Roman" w:hAnsi="Times New Roman" w:cs="Times New Roman"/>
          <w:spacing w:val="-10"/>
        </w:rPr>
      </w:pPr>
      <w:r w:rsidRPr="006E5AA0">
        <w:rPr>
          <w:rFonts w:ascii="Times New Roman" w:hAnsi="Times New Roman" w:cs="Times New Roman"/>
        </w:rPr>
        <w:t>2 класс «Если хочешь быть здоров»:</w:t>
      </w:r>
      <w:r w:rsidRPr="006E5AA0">
        <w:rPr>
          <w:rFonts w:ascii="Times New Roman" w:eastAsia="Times New Roman" w:hAnsi="Times New Roman" w:cs="Times New Roman"/>
          <w:spacing w:val="-10"/>
        </w:rPr>
        <w:t xml:space="preserve"> ознакомление с правилами составления и проведения утренней гимнастики, проверка осанки, основы самоконтроля – самочувствие и болевые ощущения, профилактика простудных заболеваний, строение глаза и укрепление его мышц,  игры на воспитание гибкости, бег как основной вид движения, соревнования, подъёма на склон на лыжах, комплексы  физкультминуток.</w:t>
      </w:r>
    </w:p>
    <w:p w:rsidR="00030E1D" w:rsidRPr="006E5AA0" w:rsidRDefault="00030E1D" w:rsidP="002D3D5D">
      <w:pPr>
        <w:pStyle w:val="af"/>
        <w:numPr>
          <w:ilvl w:val="0"/>
          <w:numId w:val="5"/>
        </w:numPr>
        <w:tabs>
          <w:tab w:val="clear" w:pos="-1135"/>
          <w:tab w:val="num" w:pos="-775"/>
        </w:tabs>
        <w:jc w:val="both"/>
        <w:rPr>
          <w:rFonts w:ascii="Times New Roman" w:hAnsi="Times New Roman" w:cs="Times New Roman"/>
        </w:rPr>
      </w:pPr>
      <w:r w:rsidRPr="006E5AA0">
        <w:rPr>
          <w:rFonts w:ascii="Times New Roman" w:hAnsi="Times New Roman" w:cs="Times New Roman"/>
        </w:rPr>
        <w:t>3 класс «По дорожкам здоровья»: мода и гигиена школьной одежды, влияние неправильной осанки и плоскостопия на здоровье, пульс и его зависимость от физической нагрузки, закаливание организма, близорукость, воспитание ловкости,  основной вид движения – прыжки, игротеки катание с горы на лыжах, физкультминутки для друзей.</w:t>
      </w:r>
    </w:p>
    <w:p w:rsidR="00030E1D" w:rsidRPr="006E5AA0" w:rsidRDefault="00030E1D" w:rsidP="002D3D5D">
      <w:pPr>
        <w:pStyle w:val="af"/>
        <w:numPr>
          <w:ilvl w:val="0"/>
          <w:numId w:val="5"/>
        </w:numPr>
        <w:tabs>
          <w:tab w:val="clear" w:pos="-1135"/>
          <w:tab w:val="num" w:pos="-775"/>
        </w:tabs>
        <w:jc w:val="both"/>
        <w:rPr>
          <w:rFonts w:ascii="Times New Roman" w:hAnsi="Times New Roman" w:cs="Times New Roman"/>
        </w:rPr>
      </w:pPr>
      <w:r w:rsidRPr="006E5AA0">
        <w:rPr>
          <w:rFonts w:ascii="Times New Roman" w:hAnsi="Times New Roman" w:cs="Times New Roman"/>
        </w:rPr>
        <w:t>4 класс «Я, ты, он, она - мы здоровая семья»: формирование у обучающихся чувства ответственности за свое здоровье, культура эмоций и чувств, правильное питание, индивидуальные программы по улучшению здоровья, дневник самоконтроля, точечный массаж, тренировка выносливости и силы, лыжные прогулки и эстафеты разработка игр и применение их на динамических паузах.</w:t>
      </w:r>
    </w:p>
    <w:p w:rsidR="00030E1D" w:rsidRPr="006E5AA0" w:rsidRDefault="00030E1D" w:rsidP="002D3D5D">
      <w:pPr>
        <w:spacing w:after="0" w:line="240" w:lineRule="auto"/>
        <w:ind w:firstLine="851"/>
        <w:jc w:val="both"/>
        <w:rPr>
          <w:rFonts w:ascii="Times New Roman" w:hAnsi="Times New Roman" w:cs="Times New Roman"/>
        </w:rPr>
      </w:pPr>
      <w:r w:rsidRPr="006E5AA0">
        <w:rPr>
          <w:rFonts w:ascii="Times New Roman" w:eastAsia="Times New Roman" w:hAnsi="Times New Roman" w:cs="Times New Roman"/>
          <w:spacing w:val="-8"/>
        </w:rPr>
        <w:t xml:space="preserve">     Содержание программы     </w:t>
      </w:r>
      <w:r w:rsidRPr="006E5AA0">
        <w:rPr>
          <w:rFonts w:ascii="Times New Roman" w:hAnsi="Times New Roman" w:cs="Times New Roman"/>
        </w:rPr>
        <w:t>внеурочной деятельности по спортивно-оздоровительному направлению «Путешествие по тропе здоровья»» отражает социальную, психологическую и соматическую характеристику здоровья. Реализация данной программы в рамках внеурочной деятельности соответствует предельно допустимой нагрузке обучающихся начальной школы.</w:t>
      </w:r>
    </w:p>
    <w:p w:rsidR="00030E1D" w:rsidRPr="006E5AA0" w:rsidRDefault="00030E1D" w:rsidP="002D3D5D">
      <w:pPr>
        <w:spacing w:after="0" w:line="240" w:lineRule="auto"/>
        <w:ind w:firstLine="851"/>
        <w:jc w:val="both"/>
        <w:rPr>
          <w:rFonts w:ascii="Times New Roman" w:hAnsi="Times New Roman" w:cs="Times New Roman"/>
        </w:rPr>
      </w:pPr>
    </w:p>
    <w:p w:rsidR="00030E1D" w:rsidRPr="006E5AA0" w:rsidRDefault="00030E1D" w:rsidP="002D3D5D">
      <w:pPr>
        <w:pStyle w:val="af"/>
        <w:jc w:val="both"/>
        <w:rPr>
          <w:rFonts w:ascii="Times New Roman" w:hAnsi="Times New Roman" w:cs="Times New Roman"/>
        </w:rPr>
      </w:pPr>
    </w:p>
    <w:p w:rsidR="00030E1D" w:rsidRPr="006E5AA0" w:rsidRDefault="00030E1D" w:rsidP="002D3D5D">
      <w:pPr>
        <w:pStyle w:val="ae"/>
        <w:numPr>
          <w:ilvl w:val="0"/>
          <w:numId w:val="33"/>
        </w:numPr>
        <w:spacing w:after="0" w:line="240" w:lineRule="auto"/>
        <w:ind w:left="426"/>
        <w:jc w:val="center"/>
        <w:rPr>
          <w:rFonts w:ascii="Times New Roman" w:hAnsi="Times New Roman" w:cs="Times New Roman"/>
          <w:b/>
        </w:rPr>
      </w:pPr>
      <w:r w:rsidRPr="006E5AA0">
        <w:rPr>
          <w:rFonts w:ascii="Times New Roman" w:hAnsi="Times New Roman" w:cs="Times New Roman"/>
          <w:b/>
        </w:rPr>
        <w:t>Планируемые результаты освоения обучающимися</w:t>
      </w:r>
    </w:p>
    <w:p w:rsidR="00030E1D" w:rsidRPr="006E5AA0" w:rsidRDefault="00030E1D" w:rsidP="002D3D5D">
      <w:pPr>
        <w:pStyle w:val="ae"/>
        <w:spacing w:after="0" w:line="240" w:lineRule="auto"/>
        <w:ind w:left="66"/>
        <w:jc w:val="center"/>
        <w:rPr>
          <w:rFonts w:ascii="Times New Roman" w:hAnsi="Times New Roman" w:cs="Times New Roman"/>
        </w:rPr>
      </w:pPr>
      <w:r w:rsidRPr="006E5AA0">
        <w:rPr>
          <w:rFonts w:ascii="Times New Roman" w:hAnsi="Times New Roman" w:cs="Times New Roman"/>
          <w:b/>
        </w:rPr>
        <w:t>программы внеурочной деятельности</w:t>
      </w:r>
      <w:r w:rsidRPr="006E5AA0">
        <w:rPr>
          <w:rFonts w:ascii="Times New Roman" w:hAnsi="Times New Roman" w:cs="Times New Roman"/>
        </w:rPr>
        <w:t xml:space="preserve"> </w:t>
      </w:r>
    </w:p>
    <w:p w:rsidR="00030E1D" w:rsidRPr="006E5AA0" w:rsidRDefault="00030E1D" w:rsidP="002D3D5D">
      <w:pPr>
        <w:pStyle w:val="ae"/>
        <w:spacing w:after="0" w:line="240" w:lineRule="auto"/>
        <w:ind w:left="66"/>
        <w:jc w:val="center"/>
        <w:rPr>
          <w:rFonts w:ascii="Times New Roman" w:hAnsi="Times New Roman" w:cs="Times New Roman"/>
        </w:rPr>
      </w:pPr>
    </w:p>
    <w:p w:rsidR="00030E1D" w:rsidRPr="006E5AA0" w:rsidRDefault="00030E1D" w:rsidP="002D3D5D">
      <w:pPr>
        <w:pStyle w:val="ae"/>
        <w:spacing w:after="0" w:line="240" w:lineRule="auto"/>
        <w:ind w:left="1080"/>
        <w:jc w:val="both"/>
        <w:rPr>
          <w:rFonts w:ascii="Times New Roman" w:hAnsi="Times New Roman" w:cs="Times New Roman"/>
        </w:rPr>
      </w:pPr>
      <w:r w:rsidRPr="006E5AA0">
        <w:rPr>
          <w:rFonts w:ascii="Times New Roman" w:hAnsi="Times New Roman" w:cs="Times New Roman"/>
        </w:rPr>
        <w:t>.</w:t>
      </w:r>
    </w:p>
    <w:p w:rsidR="00030E1D" w:rsidRPr="006E5AA0" w:rsidRDefault="00030E1D" w:rsidP="002D3D5D">
      <w:pPr>
        <w:pStyle w:val="ae"/>
        <w:spacing w:after="0" w:line="240" w:lineRule="auto"/>
        <w:ind w:left="66" w:firstLine="850"/>
        <w:jc w:val="both"/>
        <w:rPr>
          <w:rFonts w:ascii="Times New Roman" w:hAnsi="Times New Roman" w:cs="Times New Roman"/>
        </w:rPr>
      </w:pPr>
      <w:r w:rsidRPr="006E5AA0">
        <w:rPr>
          <w:rFonts w:ascii="Times New Roman" w:hAnsi="Times New Roman" w:cs="Times New Roman"/>
          <w:b/>
        </w:rPr>
        <w:t>Личностные результаты</w:t>
      </w:r>
      <w:r w:rsidRPr="006E5AA0">
        <w:rPr>
          <w:rFonts w:ascii="Times New Roman" w:hAnsi="Times New Roman" w:cs="Times New Roman"/>
        </w:rPr>
        <w:t xml:space="preserve">. </w:t>
      </w:r>
    </w:p>
    <w:p w:rsidR="00030E1D" w:rsidRPr="006E5AA0" w:rsidRDefault="00030E1D" w:rsidP="002D3D5D">
      <w:pPr>
        <w:pStyle w:val="ae"/>
        <w:spacing w:after="0" w:line="240" w:lineRule="auto"/>
        <w:ind w:left="66" w:firstLine="850"/>
        <w:jc w:val="both"/>
        <w:rPr>
          <w:rFonts w:ascii="Times New Roman" w:hAnsi="Times New Roman" w:cs="Times New Roman"/>
          <w:i/>
        </w:rPr>
      </w:pPr>
      <w:r w:rsidRPr="006E5AA0">
        <w:rPr>
          <w:rFonts w:ascii="Times New Roman" w:hAnsi="Times New Roman" w:cs="Times New Roman"/>
          <w:i/>
        </w:rPr>
        <w:t>У обучающихся будут сформированы следующие умения:</w:t>
      </w:r>
    </w:p>
    <w:p w:rsidR="00030E1D" w:rsidRPr="006E5AA0" w:rsidRDefault="00030E1D" w:rsidP="002D3D5D">
      <w:pPr>
        <w:pStyle w:val="af"/>
        <w:numPr>
          <w:ilvl w:val="0"/>
          <w:numId w:val="20"/>
        </w:numPr>
        <w:jc w:val="both"/>
        <w:rPr>
          <w:rFonts w:ascii="Times New Roman" w:hAnsi="Times New Roman" w:cs="Times New Roman"/>
        </w:rPr>
      </w:pPr>
      <w:r w:rsidRPr="006E5AA0">
        <w:rPr>
          <w:rFonts w:ascii="Times New Roman" w:hAnsi="Times New Roman" w:cs="Times New Roman"/>
          <w:b/>
          <w:i/>
        </w:rPr>
        <w:t xml:space="preserve">Определять </w:t>
      </w:r>
      <w:r w:rsidRPr="006E5AA0">
        <w:rPr>
          <w:rFonts w:ascii="Times New Roman" w:hAnsi="Times New Roman" w:cs="Times New Roman"/>
        </w:rPr>
        <w:t>и</w:t>
      </w:r>
      <w:r w:rsidRPr="006E5AA0">
        <w:rPr>
          <w:rFonts w:ascii="Times New Roman" w:hAnsi="Times New Roman" w:cs="Times New Roman"/>
          <w:b/>
          <w:i/>
        </w:rPr>
        <w:t xml:space="preserve"> высказывать</w:t>
      </w:r>
      <w:r w:rsidRPr="006E5AA0">
        <w:rPr>
          <w:rFonts w:ascii="Times New Roman" w:hAnsi="Times New Roman" w:cs="Times New Roman"/>
        </w:rPr>
        <w:t xml:space="preserve"> под руководством учителя самые простые и общие для всех людей правила поведения при сотрудничестве (этические нормы);</w:t>
      </w:r>
    </w:p>
    <w:p w:rsidR="00030E1D" w:rsidRPr="006E5AA0" w:rsidRDefault="00030E1D" w:rsidP="002D3D5D">
      <w:pPr>
        <w:pStyle w:val="af"/>
        <w:numPr>
          <w:ilvl w:val="0"/>
          <w:numId w:val="20"/>
        </w:numPr>
        <w:jc w:val="both"/>
        <w:rPr>
          <w:rFonts w:ascii="Times New Roman" w:hAnsi="Times New Roman" w:cs="Times New Roman"/>
        </w:rPr>
      </w:pPr>
      <w:r w:rsidRPr="006E5AA0">
        <w:rPr>
          <w:rFonts w:ascii="Times New Roman" w:hAnsi="Times New Roman" w:cs="Times New Roman"/>
        </w:rPr>
        <w:t xml:space="preserve">В предложенных педагогом ситуациях общения и сотрудничества, опираясь на общие для всех простые правила поведения, </w:t>
      </w:r>
      <w:r w:rsidRPr="006E5AA0">
        <w:rPr>
          <w:rFonts w:ascii="Times New Roman" w:hAnsi="Times New Roman" w:cs="Times New Roman"/>
          <w:b/>
          <w:i/>
        </w:rPr>
        <w:t>делать выбор,</w:t>
      </w:r>
      <w:r w:rsidRPr="006E5AA0">
        <w:rPr>
          <w:rFonts w:ascii="Times New Roman" w:hAnsi="Times New Roman" w:cs="Times New Roman"/>
        </w:rPr>
        <w:t xml:space="preserve"> при поддержке других участников группы и педагога, как поступить.</w:t>
      </w:r>
    </w:p>
    <w:p w:rsidR="00030E1D" w:rsidRPr="006E5AA0" w:rsidRDefault="00030E1D" w:rsidP="002D3D5D">
      <w:pPr>
        <w:pStyle w:val="af"/>
        <w:numPr>
          <w:ilvl w:val="0"/>
          <w:numId w:val="20"/>
        </w:numPr>
        <w:jc w:val="both"/>
        <w:rPr>
          <w:rFonts w:ascii="Times New Roman" w:hAnsi="Times New Roman" w:cs="Times New Roman"/>
        </w:rPr>
      </w:pPr>
      <w:r w:rsidRPr="006E5AA0">
        <w:rPr>
          <w:rFonts w:ascii="Times New Roman" w:hAnsi="Times New Roman" w:cs="Times New Roman"/>
          <w:b/>
        </w:rPr>
        <w:t>Вести</w:t>
      </w:r>
      <w:r w:rsidRPr="006E5AA0">
        <w:rPr>
          <w:rFonts w:ascii="Times New Roman" w:hAnsi="Times New Roman" w:cs="Times New Roman"/>
        </w:rPr>
        <w:t xml:space="preserve"> безопасный, здоровый образ жизни.</w:t>
      </w:r>
    </w:p>
    <w:p w:rsidR="00030E1D" w:rsidRPr="006E5AA0" w:rsidRDefault="00030E1D" w:rsidP="002D3D5D">
      <w:pPr>
        <w:pStyle w:val="af"/>
        <w:ind w:firstLine="800"/>
        <w:jc w:val="both"/>
        <w:rPr>
          <w:rFonts w:ascii="Times New Roman" w:hAnsi="Times New Roman" w:cs="Times New Roman"/>
        </w:rPr>
      </w:pPr>
      <w:r w:rsidRPr="006E5AA0">
        <w:rPr>
          <w:rFonts w:ascii="Times New Roman" w:hAnsi="Times New Roman" w:cs="Times New Roman"/>
          <w:b/>
        </w:rPr>
        <w:t>Метапредметными результатами</w:t>
      </w:r>
      <w:r w:rsidRPr="006E5AA0">
        <w:rPr>
          <w:rFonts w:ascii="Times New Roman" w:hAnsi="Times New Roman" w:cs="Times New Roman"/>
        </w:rPr>
        <w:t xml:space="preserve"> программы внеурочной деятельности по спортивно-оздоровительному направлению «</w:t>
      </w:r>
      <w:r w:rsidRPr="006E5AA0">
        <w:rPr>
          <w:rFonts w:ascii="Times New Roman" w:eastAsia="Times New Roman" w:hAnsi="Times New Roman" w:cs="Times New Roman"/>
          <w:color w:val="333333"/>
        </w:rPr>
        <w:t>Путешествие по тропе здоровья</w:t>
      </w:r>
      <w:r w:rsidRPr="006E5AA0">
        <w:rPr>
          <w:rFonts w:ascii="Times New Roman" w:hAnsi="Times New Roman" w:cs="Times New Roman"/>
        </w:rPr>
        <w:t>» - является формирование следующих универсальных учебных действий (УУД):</w:t>
      </w:r>
    </w:p>
    <w:p w:rsidR="00030E1D" w:rsidRPr="006E5AA0" w:rsidRDefault="00030E1D" w:rsidP="002D3D5D">
      <w:pPr>
        <w:pStyle w:val="af"/>
        <w:numPr>
          <w:ilvl w:val="0"/>
          <w:numId w:val="14"/>
        </w:numPr>
        <w:jc w:val="both"/>
        <w:rPr>
          <w:rFonts w:ascii="Times New Roman" w:hAnsi="Times New Roman" w:cs="Times New Roman"/>
          <w:b/>
          <w:i/>
        </w:rPr>
      </w:pPr>
      <w:r w:rsidRPr="006E5AA0">
        <w:rPr>
          <w:rFonts w:ascii="Times New Roman" w:hAnsi="Times New Roman" w:cs="Times New Roman"/>
          <w:b/>
          <w:i/>
        </w:rPr>
        <w:t>Регулятивные УУД:</w:t>
      </w:r>
    </w:p>
    <w:p w:rsidR="00030E1D" w:rsidRPr="006E5AA0" w:rsidRDefault="00030E1D" w:rsidP="002D3D5D">
      <w:pPr>
        <w:pStyle w:val="af"/>
        <w:numPr>
          <w:ilvl w:val="0"/>
          <w:numId w:val="21"/>
        </w:numPr>
        <w:jc w:val="both"/>
        <w:rPr>
          <w:rFonts w:ascii="Times New Roman" w:hAnsi="Times New Roman" w:cs="Times New Roman"/>
        </w:rPr>
      </w:pPr>
      <w:r w:rsidRPr="006E5AA0">
        <w:rPr>
          <w:rFonts w:ascii="Times New Roman" w:hAnsi="Times New Roman" w:cs="Times New Roman"/>
          <w:b/>
          <w:i/>
        </w:rPr>
        <w:t xml:space="preserve">Определять </w:t>
      </w:r>
      <w:r w:rsidRPr="006E5AA0">
        <w:rPr>
          <w:rFonts w:ascii="Times New Roman" w:hAnsi="Times New Roman" w:cs="Times New Roman"/>
          <w:i/>
        </w:rPr>
        <w:t>и</w:t>
      </w:r>
      <w:r w:rsidRPr="006E5AA0">
        <w:rPr>
          <w:rFonts w:ascii="Times New Roman" w:hAnsi="Times New Roman" w:cs="Times New Roman"/>
          <w:b/>
          <w:i/>
        </w:rPr>
        <w:t xml:space="preserve"> формулировать</w:t>
      </w:r>
      <w:r w:rsidRPr="006E5AA0">
        <w:rPr>
          <w:rFonts w:ascii="Times New Roman" w:hAnsi="Times New Roman" w:cs="Times New Roman"/>
        </w:rPr>
        <w:t xml:space="preserve"> цель деятельности на уроке с помощью учителя.</w:t>
      </w:r>
    </w:p>
    <w:p w:rsidR="00030E1D" w:rsidRPr="006E5AA0" w:rsidRDefault="00030E1D" w:rsidP="002D3D5D">
      <w:pPr>
        <w:pStyle w:val="af"/>
        <w:numPr>
          <w:ilvl w:val="0"/>
          <w:numId w:val="21"/>
        </w:numPr>
        <w:jc w:val="both"/>
        <w:rPr>
          <w:rFonts w:ascii="Times New Roman" w:hAnsi="Times New Roman" w:cs="Times New Roman"/>
        </w:rPr>
      </w:pPr>
      <w:r w:rsidRPr="006E5AA0">
        <w:rPr>
          <w:rFonts w:ascii="Times New Roman" w:hAnsi="Times New Roman" w:cs="Times New Roman"/>
          <w:b/>
          <w:i/>
        </w:rPr>
        <w:t>Проговаривать</w:t>
      </w:r>
      <w:r w:rsidRPr="006E5AA0">
        <w:rPr>
          <w:rFonts w:ascii="Times New Roman" w:hAnsi="Times New Roman" w:cs="Times New Roman"/>
        </w:rPr>
        <w:t xml:space="preserve"> последовательность действий на уроке.</w:t>
      </w:r>
    </w:p>
    <w:p w:rsidR="00030E1D" w:rsidRPr="006E5AA0" w:rsidRDefault="00030E1D" w:rsidP="002D3D5D">
      <w:pPr>
        <w:pStyle w:val="af"/>
        <w:numPr>
          <w:ilvl w:val="0"/>
          <w:numId w:val="21"/>
        </w:numPr>
        <w:jc w:val="both"/>
        <w:rPr>
          <w:rFonts w:ascii="Times New Roman" w:hAnsi="Times New Roman" w:cs="Times New Roman"/>
        </w:rPr>
      </w:pPr>
      <w:r w:rsidRPr="006E5AA0">
        <w:rPr>
          <w:rFonts w:ascii="Times New Roman" w:hAnsi="Times New Roman" w:cs="Times New Roman"/>
        </w:rPr>
        <w:t xml:space="preserve">Учить </w:t>
      </w:r>
      <w:r w:rsidRPr="006E5AA0">
        <w:rPr>
          <w:rFonts w:ascii="Times New Roman" w:hAnsi="Times New Roman" w:cs="Times New Roman"/>
          <w:b/>
          <w:i/>
        </w:rPr>
        <w:t>высказывать</w:t>
      </w:r>
      <w:r w:rsidRPr="006E5AA0">
        <w:rPr>
          <w:rFonts w:ascii="Times New Roman" w:hAnsi="Times New Roman" w:cs="Times New Roman"/>
          <w:b/>
        </w:rPr>
        <w:t xml:space="preserve"> </w:t>
      </w:r>
      <w:r w:rsidRPr="006E5AA0">
        <w:rPr>
          <w:rFonts w:ascii="Times New Roman" w:hAnsi="Times New Roman" w:cs="Times New Roman"/>
        </w:rPr>
        <w:t xml:space="preserve">своё предположение (версию) на основе работы с иллюстрацией, учить </w:t>
      </w:r>
      <w:r w:rsidRPr="006E5AA0">
        <w:rPr>
          <w:rFonts w:ascii="Times New Roman" w:hAnsi="Times New Roman" w:cs="Times New Roman"/>
          <w:b/>
          <w:i/>
        </w:rPr>
        <w:t>работать</w:t>
      </w:r>
      <w:r w:rsidRPr="006E5AA0">
        <w:rPr>
          <w:rFonts w:ascii="Times New Roman" w:hAnsi="Times New Roman" w:cs="Times New Roman"/>
        </w:rPr>
        <w:t xml:space="preserve"> по предложенному учителем плану.</w:t>
      </w:r>
    </w:p>
    <w:p w:rsidR="00030E1D" w:rsidRPr="006E5AA0" w:rsidRDefault="00030E1D" w:rsidP="002D3D5D">
      <w:pPr>
        <w:pStyle w:val="af"/>
        <w:numPr>
          <w:ilvl w:val="0"/>
          <w:numId w:val="21"/>
        </w:numPr>
        <w:jc w:val="both"/>
        <w:rPr>
          <w:rFonts w:ascii="Times New Roman" w:hAnsi="Times New Roman" w:cs="Times New Roman"/>
        </w:rPr>
      </w:pPr>
      <w:r w:rsidRPr="006E5AA0">
        <w:rPr>
          <w:rFonts w:ascii="Times New Roman" w:hAnsi="Times New Roman" w:cs="Times New Roman"/>
        </w:rPr>
        <w:t>Средством формирования этих действий служит технология проблемного диалога на этапе изучения нового материала.</w:t>
      </w:r>
    </w:p>
    <w:p w:rsidR="00030E1D" w:rsidRPr="006E5AA0" w:rsidRDefault="00030E1D" w:rsidP="002D3D5D">
      <w:pPr>
        <w:pStyle w:val="af"/>
        <w:numPr>
          <w:ilvl w:val="0"/>
          <w:numId w:val="21"/>
        </w:numPr>
        <w:jc w:val="both"/>
        <w:rPr>
          <w:rFonts w:ascii="Times New Roman" w:hAnsi="Times New Roman" w:cs="Times New Roman"/>
        </w:rPr>
      </w:pPr>
      <w:r w:rsidRPr="006E5AA0">
        <w:rPr>
          <w:rFonts w:ascii="Times New Roman" w:hAnsi="Times New Roman" w:cs="Times New Roman"/>
        </w:rPr>
        <w:t xml:space="preserve">Учиться совместно с учителем и другими учениками </w:t>
      </w:r>
      <w:r w:rsidRPr="006E5AA0">
        <w:rPr>
          <w:rFonts w:ascii="Times New Roman" w:hAnsi="Times New Roman" w:cs="Times New Roman"/>
          <w:b/>
          <w:i/>
        </w:rPr>
        <w:t>давать</w:t>
      </w:r>
      <w:r w:rsidRPr="006E5AA0">
        <w:rPr>
          <w:rFonts w:ascii="Times New Roman" w:hAnsi="Times New Roman" w:cs="Times New Roman"/>
        </w:rPr>
        <w:t xml:space="preserve"> эмоциональную </w:t>
      </w:r>
      <w:r w:rsidRPr="006E5AA0">
        <w:rPr>
          <w:rFonts w:ascii="Times New Roman" w:hAnsi="Times New Roman" w:cs="Times New Roman"/>
          <w:b/>
          <w:i/>
        </w:rPr>
        <w:t>оценку</w:t>
      </w:r>
      <w:r w:rsidRPr="006E5AA0">
        <w:rPr>
          <w:rFonts w:ascii="Times New Roman" w:hAnsi="Times New Roman" w:cs="Times New Roman"/>
          <w:b/>
        </w:rPr>
        <w:t xml:space="preserve"> </w:t>
      </w:r>
      <w:r w:rsidRPr="006E5AA0">
        <w:rPr>
          <w:rFonts w:ascii="Times New Roman" w:hAnsi="Times New Roman" w:cs="Times New Roman"/>
        </w:rPr>
        <w:t>деятельности класса на уроке.</w:t>
      </w:r>
    </w:p>
    <w:p w:rsidR="00030E1D" w:rsidRPr="006E5AA0" w:rsidRDefault="00030E1D" w:rsidP="002D3D5D">
      <w:pPr>
        <w:pStyle w:val="af"/>
        <w:numPr>
          <w:ilvl w:val="0"/>
          <w:numId w:val="21"/>
        </w:numPr>
        <w:jc w:val="both"/>
        <w:rPr>
          <w:rFonts w:ascii="Times New Roman" w:hAnsi="Times New Roman" w:cs="Times New Roman"/>
        </w:rPr>
      </w:pPr>
      <w:r w:rsidRPr="006E5AA0">
        <w:rPr>
          <w:rFonts w:ascii="Times New Roman" w:hAnsi="Times New Roman" w:cs="Times New Roman"/>
        </w:rPr>
        <w:t>Средством формирования этих действий служит технология оценивания образовательных достижений (учебных успехов).</w:t>
      </w:r>
    </w:p>
    <w:p w:rsidR="00030E1D" w:rsidRPr="006E5AA0" w:rsidRDefault="00030E1D" w:rsidP="002D3D5D">
      <w:pPr>
        <w:pStyle w:val="af"/>
        <w:ind w:left="460" w:hanging="360"/>
        <w:jc w:val="both"/>
        <w:rPr>
          <w:rFonts w:ascii="Times New Roman" w:hAnsi="Times New Roman" w:cs="Times New Roman"/>
          <w:b/>
          <w:i/>
        </w:rPr>
      </w:pPr>
      <w:r w:rsidRPr="006E5AA0">
        <w:rPr>
          <w:rFonts w:ascii="Times New Roman" w:hAnsi="Times New Roman" w:cs="Times New Roman"/>
          <w:b/>
          <w:i/>
        </w:rPr>
        <w:t>2. Познавательные УУД:</w:t>
      </w:r>
    </w:p>
    <w:p w:rsidR="00030E1D" w:rsidRPr="006E5AA0" w:rsidRDefault="00030E1D" w:rsidP="002D3D5D">
      <w:pPr>
        <w:pStyle w:val="af"/>
        <w:numPr>
          <w:ilvl w:val="0"/>
          <w:numId w:val="15"/>
        </w:numPr>
        <w:jc w:val="both"/>
        <w:rPr>
          <w:rFonts w:ascii="Times New Roman" w:hAnsi="Times New Roman" w:cs="Times New Roman"/>
        </w:rPr>
      </w:pPr>
      <w:r w:rsidRPr="006E5AA0">
        <w:rPr>
          <w:rFonts w:ascii="Times New Roman" w:hAnsi="Times New Roman" w:cs="Times New Roman"/>
        </w:rPr>
        <w:t xml:space="preserve">Делать предварительный отбор источников информации: </w:t>
      </w:r>
      <w:r w:rsidRPr="006E5AA0">
        <w:rPr>
          <w:rFonts w:ascii="Times New Roman" w:hAnsi="Times New Roman" w:cs="Times New Roman"/>
          <w:b/>
          <w:i/>
        </w:rPr>
        <w:t>ориентироваться</w:t>
      </w:r>
      <w:r w:rsidRPr="006E5AA0">
        <w:rPr>
          <w:rFonts w:ascii="Times New Roman" w:hAnsi="Times New Roman" w:cs="Times New Roman"/>
        </w:rPr>
        <w:t xml:space="preserve"> в учебнике (на развороте, в оглавлении, в словаре).</w:t>
      </w:r>
    </w:p>
    <w:p w:rsidR="00030E1D" w:rsidRPr="006E5AA0" w:rsidRDefault="00030E1D" w:rsidP="002D3D5D">
      <w:pPr>
        <w:pStyle w:val="af"/>
        <w:numPr>
          <w:ilvl w:val="0"/>
          <w:numId w:val="15"/>
        </w:numPr>
        <w:jc w:val="both"/>
        <w:rPr>
          <w:rFonts w:ascii="Times New Roman" w:hAnsi="Times New Roman" w:cs="Times New Roman"/>
        </w:rPr>
      </w:pPr>
      <w:r w:rsidRPr="006E5AA0">
        <w:rPr>
          <w:rFonts w:ascii="Times New Roman" w:hAnsi="Times New Roman" w:cs="Times New Roman"/>
        </w:rPr>
        <w:lastRenderedPageBreak/>
        <w:t xml:space="preserve">Добывать новые знания: </w:t>
      </w:r>
      <w:r w:rsidRPr="006E5AA0">
        <w:rPr>
          <w:rFonts w:ascii="Times New Roman" w:hAnsi="Times New Roman" w:cs="Times New Roman"/>
          <w:b/>
          <w:i/>
        </w:rPr>
        <w:t>находить ответы</w:t>
      </w:r>
      <w:r w:rsidRPr="006E5AA0">
        <w:rPr>
          <w:rFonts w:ascii="Times New Roman" w:hAnsi="Times New Roman" w:cs="Times New Roman"/>
        </w:rPr>
        <w:t xml:space="preserve"> на вопросы, используя учебник, свой жизненный опыт и информацию, полученную на уроке.</w:t>
      </w:r>
    </w:p>
    <w:p w:rsidR="00030E1D" w:rsidRPr="006E5AA0" w:rsidRDefault="00030E1D" w:rsidP="002D3D5D">
      <w:pPr>
        <w:pStyle w:val="af"/>
        <w:numPr>
          <w:ilvl w:val="0"/>
          <w:numId w:val="15"/>
        </w:numPr>
        <w:jc w:val="both"/>
        <w:rPr>
          <w:rFonts w:ascii="Times New Roman" w:hAnsi="Times New Roman" w:cs="Times New Roman"/>
        </w:rPr>
      </w:pPr>
      <w:r w:rsidRPr="006E5AA0">
        <w:rPr>
          <w:rFonts w:ascii="Times New Roman" w:hAnsi="Times New Roman" w:cs="Times New Roman"/>
        </w:rPr>
        <w:t xml:space="preserve">Перерабатывать полученную информацию: </w:t>
      </w:r>
      <w:r w:rsidRPr="006E5AA0">
        <w:rPr>
          <w:rFonts w:ascii="Times New Roman" w:hAnsi="Times New Roman" w:cs="Times New Roman"/>
          <w:b/>
          <w:i/>
        </w:rPr>
        <w:t>делать</w:t>
      </w:r>
      <w:r w:rsidRPr="006E5AA0">
        <w:rPr>
          <w:rFonts w:ascii="Times New Roman" w:hAnsi="Times New Roman" w:cs="Times New Roman"/>
        </w:rPr>
        <w:t xml:space="preserve"> выводы в результате совместной работы всего класса.</w:t>
      </w:r>
    </w:p>
    <w:p w:rsidR="00030E1D" w:rsidRPr="006E5AA0" w:rsidRDefault="00030E1D" w:rsidP="002D3D5D">
      <w:pPr>
        <w:pStyle w:val="af"/>
        <w:numPr>
          <w:ilvl w:val="0"/>
          <w:numId w:val="15"/>
        </w:numPr>
        <w:jc w:val="both"/>
        <w:rPr>
          <w:rFonts w:ascii="Times New Roman" w:hAnsi="Times New Roman" w:cs="Times New Roman"/>
        </w:rPr>
      </w:pPr>
      <w:r w:rsidRPr="006E5AA0">
        <w:rPr>
          <w:rFonts w:ascii="Times New Roman" w:hAnsi="Times New Roman" w:cs="Times New Roman"/>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030E1D" w:rsidRDefault="00030E1D" w:rsidP="002D3D5D">
      <w:pPr>
        <w:pStyle w:val="af"/>
        <w:numPr>
          <w:ilvl w:val="0"/>
          <w:numId w:val="15"/>
        </w:numPr>
        <w:jc w:val="both"/>
        <w:rPr>
          <w:rFonts w:ascii="Times New Roman" w:hAnsi="Times New Roman" w:cs="Times New Roman"/>
        </w:rPr>
      </w:pPr>
      <w:r w:rsidRPr="009E2800">
        <w:rPr>
          <w:rFonts w:ascii="Times New Roman" w:hAnsi="Times New Roman" w:cs="Times New Roman"/>
        </w:rPr>
        <w:t>Средством формирования этих действий служит учебный материал и задания учебника, ориентированные на линии развития средствами предмета.</w:t>
      </w:r>
    </w:p>
    <w:p w:rsidR="00030E1D" w:rsidRPr="009E2800" w:rsidRDefault="00030E1D" w:rsidP="002D3D5D">
      <w:pPr>
        <w:pStyle w:val="af"/>
        <w:ind w:left="460"/>
        <w:jc w:val="both"/>
        <w:rPr>
          <w:rFonts w:ascii="Times New Roman" w:hAnsi="Times New Roman" w:cs="Times New Roman"/>
        </w:rPr>
      </w:pPr>
    </w:p>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b/>
          <w:i/>
        </w:rPr>
        <w:t xml:space="preserve">   3. Коммуникативные УУД</w:t>
      </w:r>
      <w:r w:rsidRPr="006E5AA0">
        <w:rPr>
          <w:rFonts w:ascii="Times New Roman" w:hAnsi="Times New Roman" w:cs="Times New Roman"/>
          <w:i/>
        </w:rPr>
        <w:t>:</w:t>
      </w:r>
    </w:p>
    <w:p w:rsidR="00030E1D" w:rsidRPr="006E5AA0" w:rsidRDefault="00030E1D" w:rsidP="002D3D5D">
      <w:pPr>
        <w:pStyle w:val="af"/>
        <w:numPr>
          <w:ilvl w:val="0"/>
          <w:numId w:val="22"/>
        </w:numPr>
        <w:jc w:val="both"/>
        <w:rPr>
          <w:rFonts w:ascii="Times New Roman" w:hAnsi="Times New Roman" w:cs="Times New Roman"/>
        </w:rPr>
      </w:pPr>
      <w:r w:rsidRPr="006E5AA0">
        <w:rPr>
          <w:rFonts w:ascii="Times New Roman" w:hAnsi="Times New Roman" w:cs="Times New Roman"/>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030E1D" w:rsidRPr="006E5AA0" w:rsidRDefault="00030E1D" w:rsidP="002D3D5D">
      <w:pPr>
        <w:pStyle w:val="af"/>
        <w:numPr>
          <w:ilvl w:val="0"/>
          <w:numId w:val="22"/>
        </w:numPr>
        <w:jc w:val="both"/>
        <w:rPr>
          <w:rFonts w:ascii="Times New Roman" w:hAnsi="Times New Roman" w:cs="Times New Roman"/>
        </w:rPr>
      </w:pPr>
      <w:r w:rsidRPr="006E5AA0">
        <w:rPr>
          <w:rFonts w:ascii="Times New Roman" w:hAnsi="Times New Roman" w:cs="Times New Roman"/>
          <w:b/>
          <w:i/>
        </w:rPr>
        <w:t xml:space="preserve">Слушать </w:t>
      </w:r>
      <w:r w:rsidRPr="006E5AA0">
        <w:rPr>
          <w:rFonts w:ascii="Times New Roman" w:hAnsi="Times New Roman" w:cs="Times New Roman"/>
        </w:rPr>
        <w:t>и</w:t>
      </w:r>
      <w:r w:rsidRPr="006E5AA0">
        <w:rPr>
          <w:rFonts w:ascii="Times New Roman" w:hAnsi="Times New Roman" w:cs="Times New Roman"/>
          <w:b/>
          <w:i/>
        </w:rPr>
        <w:t xml:space="preserve"> понимать</w:t>
      </w:r>
      <w:r w:rsidRPr="006E5AA0">
        <w:rPr>
          <w:rFonts w:ascii="Times New Roman" w:hAnsi="Times New Roman" w:cs="Times New Roman"/>
        </w:rPr>
        <w:t xml:space="preserve"> речь других.</w:t>
      </w:r>
    </w:p>
    <w:p w:rsidR="00030E1D" w:rsidRPr="006E5AA0" w:rsidRDefault="00030E1D" w:rsidP="002D3D5D">
      <w:pPr>
        <w:pStyle w:val="af"/>
        <w:numPr>
          <w:ilvl w:val="0"/>
          <w:numId w:val="22"/>
        </w:numPr>
        <w:jc w:val="both"/>
        <w:rPr>
          <w:rFonts w:ascii="Times New Roman" w:hAnsi="Times New Roman" w:cs="Times New Roman"/>
        </w:rPr>
      </w:pPr>
      <w:r w:rsidRPr="006E5AA0">
        <w:rPr>
          <w:rFonts w:ascii="Times New Roman" w:hAnsi="Times New Roman" w:cs="Times New Roman"/>
        </w:rPr>
        <w:t>Средством формирования этих действий служит технология проблемного диалога (побуждающий и подводящий диалог).</w:t>
      </w:r>
    </w:p>
    <w:p w:rsidR="00030E1D" w:rsidRPr="006E5AA0" w:rsidRDefault="00030E1D" w:rsidP="002D3D5D">
      <w:pPr>
        <w:pStyle w:val="af"/>
        <w:numPr>
          <w:ilvl w:val="0"/>
          <w:numId w:val="22"/>
        </w:numPr>
        <w:jc w:val="both"/>
        <w:rPr>
          <w:rFonts w:ascii="Times New Roman" w:hAnsi="Times New Roman" w:cs="Times New Roman"/>
        </w:rPr>
      </w:pPr>
      <w:r w:rsidRPr="006E5AA0">
        <w:rPr>
          <w:rFonts w:ascii="Times New Roman" w:hAnsi="Times New Roman" w:cs="Times New Roman"/>
        </w:rPr>
        <w:t>Совместно договариваться о правилах общения и поведения в школе и следовать им.</w:t>
      </w:r>
    </w:p>
    <w:p w:rsidR="00030E1D" w:rsidRPr="006E5AA0" w:rsidRDefault="00030E1D" w:rsidP="002D3D5D">
      <w:pPr>
        <w:pStyle w:val="af"/>
        <w:numPr>
          <w:ilvl w:val="0"/>
          <w:numId w:val="22"/>
        </w:numPr>
        <w:jc w:val="both"/>
        <w:rPr>
          <w:rFonts w:ascii="Times New Roman" w:hAnsi="Times New Roman" w:cs="Times New Roman"/>
        </w:rPr>
      </w:pPr>
      <w:r w:rsidRPr="006E5AA0">
        <w:rPr>
          <w:rFonts w:ascii="Times New Roman" w:hAnsi="Times New Roman" w:cs="Times New Roman"/>
        </w:rPr>
        <w:t>Учиться выполнять различные роли в группе (лидера, исполнителя, критика).</w:t>
      </w:r>
    </w:p>
    <w:p w:rsidR="00030E1D" w:rsidRPr="006E5AA0" w:rsidRDefault="00030E1D" w:rsidP="002D3D5D">
      <w:pPr>
        <w:pStyle w:val="af"/>
        <w:numPr>
          <w:ilvl w:val="0"/>
          <w:numId w:val="23"/>
        </w:numPr>
        <w:jc w:val="both"/>
        <w:rPr>
          <w:rFonts w:ascii="Times New Roman" w:hAnsi="Times New Roman" w:cs="Times New Roman"/>
        </w:rPr>
      </w:pPr>
      <w:r w:rsidRPr="006E5AA0">
        <w:rPr>
          <w:rFonts w:ascii="Times New Roman" w:hAnsi="Times New Roman" w:cs="Times New Roman"/>
        </w:rPr>
        <w:t>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030E1D" w:rsidRPr="006E5AA0" w:rsidRDefault="00030E1D" w:rsidP="002D3D5D">
      <w:pPr>
        <w:pStyle w:val="af"/>
        <w:ind w:firstLine="851"/>
        <w:jc w:val="both"/>
        <w:rPr>
          <w:rFonts w:ascii="Times New Roman" w:hAnsi="Times New Roman" w:cs="Times New Roman"/>
          <w:b/>
          <w:i/>
        </w:rPr>
      </w:pPr>
      <w:r w:rsidRPr="006E5AA0">
        <w:rPr>
          <w:rFonts w:ascii="Times New Roman" w:hAnsi="Times New Roman" w:cs="Times New Roman"/>
          <w:b/>
          <w:i/>
        </w:rPr>
        <w:t>Оздоровительные результаты программы внеурочной деятельности:</w:t>
      </w:r>
    </w:p>
    <w:p w:rsidR="00030E1D" w:rsidRPr="006E5AA0" w:rsidRDefault="00030E1D" w:rsidP="002D3D5D">
      <w:pPr>
        <w:pStyle w:val="af"/>
        <w:numPr>
          <w:ilvl w:val="0"/>
          <w:numId w:val="3"/>
        </w:numPr>
        <w:jc w:val="both"/>
        <w:rPr>
          <w:rFonts w:ascii="Times New Roman" w:hAnsi="Times New Roman" w:cs="Times New Roman"/>
        </w:rPr>
      </w:pPr>
      <w:r w:rsidRPr="006E5AA0">
        <w:rPr>
          <w:rFonts w:ascii="Times New Roman" w:hAnsi="Times New Roman" w:cs="Times New Roman"/>
        </w:rPr>
        <w:t>осознание  обучающимися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обучающихся, посещающих спортивные секции и спортивно-оздоровительные мероприятия;</w:t>
      </w:r>
    </w:p>
    <w:p w:rsidR="00030E1D" w:rsidRPr="006E5AA0" w:rsidRDefault="00030E1D" w:rsidP="002D3D5D">
      <w:pPr>
        <w:pStyle w:val="af"/>
        <w:numPr>
          <w:ilvl w:val="0"/>
          <w:numId w:val="3"/>
        </w:numPr>
        <w:jc w:val="both"/>
        <w:rPr>
          <w:rFonts w:ascii="Times New Roman" w:hAnsi="Times New Roman" w:cs="Times New Roman"/>
        </w:rPr>
      </w:pPr>
      <w:r w:rsidRPr="006E5AA0">
        <w:rPr>
          <w:rFonts w:ascii="Times New Roman" w:hAnsi="Times New Roman" w:cs="Times New Roman"/>
        </w:rPr>
        <w:t>социальная адаптация детей, расширение сферы общения, приобретение опыта взаимодействия с окружающим миром.</w:t>
      </w:r>
    </w:p>
    <w:p w:rsidR="00030E1D" w:rsidRPr="006E5AA0" w:rsidRDefault="00030E1D" w:rsidP="002D3D5D">
      <w:pPr>
        <w:pStyle w:val="ae"/>
        <w:spacing w:after="0" w:line="240" w:lineRule="auto"/>
        <w:ind w:left="66" w:firstLine="785"/>
        <w:jc w:val="both"/>
        <w:rPr>
          <w:rFonts w:ascii="Times New Roman" w:hAnsi="Times New Roman" w:cs="Times New Roman"/>
        </w:rPr>
      </w:pPr>
      <w:r w:rsidRPr="006E5AA0">
        <w:rPr>
          <w:rFonts w:ascii="Times New Roman" w:hAnsi="Times New Roman" w:cs="Times New Roman"/>
        </w:rPr>
        <w:t>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w:t>
      </w:r>
    </w:p>
    <w:p w:rsidR="00030E1D" w:rsidRPr="006E5AA0" w:rsidRDefault="00030E1D" w:rsidP="002D3D5D">
      <w:pPr>
        <w:pStyle w:val="ae"/>
        <w:spacing w:after="0" w:line="240" w:lineRule="auto"/>
        <w:ind w:left="66" w:firstLine="785"/>
        <w:jc w:val="both"/>
        <w:rPr>
          <w:rFonts w:ascii="Times New Roman" w:hAnsi="Times New Roman" w:cs="Times New Roman"/>
        </w:rPr>
      </w:pPr>
    </w:p>
    <w:p w:rsidR="00030E1D" w:rsidRPr="006E5AA0" w:rsidRDefault="00030E1D" w:rsidP="002D3D5D">
      <w:pPr>
        <w:pStyle w:val="ae"/>
        <w:numPr>
          <w:ilvl w:val="1"/>
          <w:numId w:val="7"/>
        </w:numPr>
        <w:spacing w:after="0" w:line="240" w:lineRule="auto"/>
        <w:jc w:val="both"/>
        <w:rPr>
          <w:rFonts w:ascii="Times New Roman" w:hAnsi="Times New Roman" w:cs="Times New Roman"/>
          <w:b/>
        </w:rPr>
      </w:pPr>
      <w:r w:rsidRPr="006E5AA0">
        <w:rPr>
          <w:rFonts w:ascii="Times New Roman" w:hAnsi="Times New Roman" w:cs="Times New Roman"/>
          <w:b/>
        </w:rPr>
        <w:t xml:space="preserve"> Качества личности, которые могут быть развиты у обучающиеся в процессе реализации программы</w:t>
      </w:r>
    </w:p>
    <w:p w:rsidR="00030E1D" w:rsidRPr="006E5AA0" w:rsidRDefault="00030E1D" w:rsidP="002D3D5D">
      <w:pPr>
        <w:pStyle w:val="ae"/>
        <w:spacing w:after="0" w:line="240" w:lineRule="auto"/>
        <w:ind w:left="66" w:firstLine="785"/>
        <w:jc w:val="both"/>
        <w:rPr>
          <w:rFonts w:ascii="Times New Roman" w:hAnsi="Times New Roman" w:cs="Times New Roman"/>
        </w:rPr>
      </w:pPr>
    </w:p>
    <w:p w:rsidR="00030E1D" w:rsidRPr="006E5AA0" w:rsidRDefault="00030E1D" w:rsidP="002D3D5D">
      <w:pPr>
        <w:pStyle w:val="ae"/>
        <w:spacing w:after="0" w:line="240" w:lineRule="auto"/>
        <w:ind w:left="0"/>
        <w:jc w:val="both"/>
        <w:rPr>
          <w:rFonts w:ascii="Times New Roman" w:eastAsia="Times New Roman" w:hAnsi="Times New Roman" w:cs="Times New Roman"/>
        </w:rPr>
      </w:pPr>
      <w:r w:rsidRPr="006E5AA0">
        <w:rPr>
          <w:rFonts w:ascii="Times New Roman" w:hAnsi="Times New Roman" w:cs="Times New Roman"/>
        </w:rPr>
        <w:t xml:space="preserve">    В результате реализации программы  внеурочной деятельности</w:t>
      </w:r>
      <w:r w:rsidRPr="006E5AA0">
        <w:rPr>
          <w:rFonts w:ascii="Times New Roman" w:hAnsi="Times New Roman" w:cs="Times New Roman"/>
          <w:b/>
        </w:rPr>
        <w:t xml:space="preserve"> </w:t>
      </w:r>
      <w:r w:rsidRPr="006E5AA0">
        <w:rPr>
          <w:rFonts w:ascii="Times New Roman" w:hAnsi="Times New Roman" w:cs="Times New Roman"/>
        </w:rPr>
        <w:t xml:space="preserve">по </w:t>
      </w:r>
      <w:r w:rsidRPr="006E5AA0">
        <w:rPr>
          <w:rFonts w:ascii="Times New Roman" w:eastAsia="Times New Roman" w:hAnsi="Times New Roman" w:cs="Times New Roman"/>
        </w:rPr>
        <w:t xml:space="preserve">формированию культуры здоровья у обучающихся развиваются </w:t>
      </w:r>
      <w:r w:rsidRPr="006E5AA0">
        <w:rPr>
          <w:rFonts w:ascii="Times New Roman" w:eastAsia="Times New Roman" w:hAnsi="Times New Roman" w:cs="Times New Roman"/>
          <w:b/>
        </w:rPr>
        <w:t>группы качеств</w:t>
      </w:r>
      <w:r w:rsidRPr="006E5AA0">
        <w:rPr>
          <w:rFonts w:ascii="Times New Roman" w:eastAsia="Times New Roman" w:hAnsi="Times New Roman" w:cs="Times New Roman"/>
        </w:rPr>
        <w:t xml:space="preserve">: </w:t>
      </w:r>
    </w:p>
    <w:p w:rsidR="00030E1D" w:rsidRPr="006E5AA0" w:rsidRDefault="00030E1D" w:rsidP="002D3D5D">
      <w:pPr>
        <w:pStyle w:val="ae"/>
        <w:numPr>
          <w:ilvl w:val="0"/>
          <w:numId w:val="39"/>
        </w:numPr>
        <w:spacing w:after="0" w:line="240" w:lineRule="auto"/>
        <w:jc w:val="both"/>
        <w:rPr>
          <w:rFonts w:ascii="Times New Roman" w:hAnsi="Times New Roman" w:cs="Times New Roman"/>
        </w:rPr>
      </w:pPr>
      <w:r w:rsidRPr="006E5AA0">
        <w:rPr>
          <w:rFonts w:ascii="Times New Roman" w:hAnsi="Times New Roman" w:cs="Times New Roman"/>
        </w:rPr>
        <w:t>отношение к самому себе;</w:t>
      </w:r>
    </w:p>
    <w:p w:rsidR="00030E1D" w:rsidRPr="006E5AA0" w:rsidRDefault="00030E1D" w:rsidP="002D3D5D">
      <w:pPr>
        <w:pStyle w:val="ae"/>
        <w:numPr>
          <w:ilvl w:val="0"/>
          <w:numId w:val="39"/>
        </w:numPr>
        <w:spacing w:after="0" w:line="240" w:lineRule="auto"/>
        <w:jc w:val="both"/>
        <w:rPr>
          <w:rFonts w:ascii="Times New Roman" w:hAnsi="Times New Roman" w:cs="Times New Roman"/>
        </w:rPr>
      </w:pPr>
      <w:r w:rsidRPr="006E5AA0">
        <w:rPr>
          <w:rFonts w:ascii="Times New Roman" w:hAnsi="Times New Roman" w:cs="Times New Roman"/>
        </w:rPr>
        <w:t>отношение к другим людям;</w:t>
      </w:r>
    </w:p>
    <w:p w:rsidR="00030E1D" w:rsidRPr="006E5AA0" w:rsidRDefault="00030E1D" w:rsidP="002D3D5D">
      <w:pPr>
        <w:pStyle w:val="ae"/>
        <w:numPr>
          <w:ilvl w:val="0"/>
          <w:numId w:val="39"/>
        </w:numPr>
        <w:spacing w:after="0" w:line="240" w:lineRule="auto"/>
        <w:jc w:val="both"/>
        <w:rPr>
          <w:rFonts w:ascii="Times New Roman" w:hAnsi="Times New Roman" w:cs="Times New Roman"/>
        </w:rPr>
      </w:pPr>
      <w:r w:rsidRPr="006E5AA0">
        <w:rPr>
          <w:rFonts w:ascii="Times New Roman" w:hAnsi="Times New Roman" w:cs="Times New Roman"/>
        </w:rPr>
        <w:t xml:space="preserve">отношение к вещам; </w:t>
      </w:r>
    </w:p>
    <w:p w:rsidR="00030E1D" w:rsidRPr="006E5AA0" w:rsidRDefault="00030E1D" w:rsidP="002D3D5D">
      <w:pPr>
        <w:pStyle w:val="ae"/>
        <w:numPr>
          <w:ilvl w:val="0"/>
          <w:numId w:val="39"/>
        </w:numPr>
        <w:spacing w:after="0" w:line="240" w:lineRule="auto"/>
        <w:jc w:val="both"/>
        <w:rPr>
          <w:rFonts w:ascii="Times New Roman" w:hAnsi="Times New Roman" w:cs="Times New Roman"/>
        </w:rPr>
      </w:pPr>
      <w:r w:rsidRPr="006E5AA0">
        <w:rPr>
          <w:rFonts w:ascii="Times New Roman" w:hAnsi="Times New Roman" w:cs="Times New Roman"/>
        </w:rPr>
        <w:t>отношение к окружающему миру.</w:t>
      </w:r>
    </w:p>
    <w:p w:rsidR="00030E1D" w:rsidRPr="006E5AA0" w:rsidRDefault="00030E1D" w:rsidP="002D3D5D">
      <w:pPr>
        <w:pStyle w:val="ae"/>
        <w:spacing w:after="0" w:line="240" w:lineRule="auto"/>
        <w:ind w:left="360"/>
        <w:jc w:val="both"/>
        <w:rPr>
          <w:rFonts w:ascii="Times New Roman" w:hAnsi="Times New Roman" w:cs="Times New Roman"/>
        </w:rPr>
      </w:pPr>
      <w:r w:rsidRPr="006E5AA0">
        <w:rPr>
          <w:rFonts w:ascii="Times New Roman" w:hAnsi="Times New Roman" w:cs="Times New Roman"/>
        </w:rPr>
        <w:t xml:space="preserve">    Благодаря тому, что содержание данной программы раскрывает все стороны здоровья, обучающиеся будут демонстрировать такие</w:t>
      </w:r>
    </w:p>
    <w:p w:rsidR="00030E1D" w:rsidRPr="006E5AA0" w:rsidRDefault="00030E1D" w:rsidP="002D3D5D">
      <w:pPr>
        <w:pStyle w:val="ae"/>
        <w:spacing w:after="0" w:line="240" w:lineRule="auto"/>
        <w:ind w:left="360"/>
        <w:jc w:val="both"/>
        <w:rPr>
          <w:rFonts w:ascii="Times New Roman" w:hAnsi="Times New Roman" w:cs="Times New Roman"/>
        </w:rPr>
      </w:pPr>
      <w:r w:rsidRPr="006E5AA0">
        <w:rPr>
          <w:rFonts w:ascii="Times New Roman" w:hAnsi="Times New Roman" w:cs="Times New Roman"/>
        </w:rPr>
        <w:t xml:space="preserve"> </w:t>
      </w:r>
      <w:r w:rsidRPr="006E5AA0">
        <w:rPr>
          <w:rFonts w:ascii="Times New Roman" w:hAnsi="Times New Roman" w:cs="Times New Roman"/>
          <w:b/>
        </w:rPr>
        <w:t>качества личности</w:t>
      </w:r>
      <w:r w:rsidRPr="006E5AA0">
        <w:rPr>
          <w:rFonts w:ascii="Times New Roman" w:hAnsi="Times New Roman" w:cs="Times New Roman"/>
        </w:rPr>
        <w:t xml:space="preserve"> как: </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 xml:space="preserve">товарищество, </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уважение к старшим,</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 xml:space="preserve">доброта, </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 xml:space="preserve">честность, </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 xml:space="preserve">трудолюбие, </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 xml:space="preserve">бережливость, </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 xml:space="preserve">дисциплинированность, </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 xml:space="preserve">соблюдение порядка, </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 xml:space="preserve">любознательность, </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любовь к прекрасному,</w:t>
      </w:r>
    </w:p>
    <w:p w:rsidR="00030E1D" w:rsidRPr="006E5AA0" w:rsidRDefault="00030E1D" w:rsidP="002D3D5D">
      <w:pPr>
        <w:pStyle w:val="ae"/>
        <w:numPr>
          <w:ilvl w:val="0"/>
          <w:numId w:val="40"/>
        </w:numPr>
        <w:spacing w:after="0" w:line="240" w:lineRule="auto"/>
        <w:jc w:val="both"/>
        <w:rPr>
          <w:rFonts w:ascii="Times New Roman" w:hAnsi="Times New Roman" w:cs="Times New Roman"/>
        </w:rPr>
      </w:pPr>
      <w:r w:rsidRPr="006E5AA0">
        <w:rPr>
          <w:rFonts w:ascii="Times New Roman" w:hAnsi="Times New Roman" w:cs="Times New Roman"/>
        </w:rPr>
        <w:t>стремление быть сильным и ловким.</w:t>
      </w:r>
    </w:p>
    <w:p w:rsidR="00030E1D" w:rsidRPr="006E5AA0" w:rsidRDefault="00030E1D" w:rsidP="002D3D5D">
      <w:pPr>
        <w:pStyle w:val="ae"/>
        <w:spacing w:after="0" w:line="240" w:lineRule="auto"/>
        <w:ind w:left="0"/>
        <w:jc w:val="both"/>
        <w:rPr>
          <w:rFonts w:ascii="Times New Roman" w:hAnsi="Times New Roman" w:cs="Times New Roman"/>
          <w:b/>
        </w:rPr>
      </w:pPr>
    </w:p>
    <w:p w:rsidR="00030E1D" w:rsidRPr="006E5AA0" w:rsidRDefault="00030E1D" w:rsidP="002D3D5D">
      <w:pPr>
        <w:pStyle w:val="ae"/>
        <w:numPr>
          <w:ilvl w:val="1"/>
          <w:numId w:val="7"/>
        </w:numPr>
        <w:spacing w:after="0" w:line="240" w:lineRule="auto"/>
        <w:rPr>
          <w:rFonts w:ascii="Times New Roman" w:hAnsi="Times New Roman" w:cs="Times New Roman"/>
          <w:b/>
        </w:rPr>
      </w:pPr>
      <w:r w:rsidRPr="006E5AA0">
        <w:rPr>
          <w:rFonts w:ascii="Times New Roman" w:hAnsi="Times New Roman" w:cs="Times New Roman"/>
          <w:b/>
        </w:rPr>
        <w:t>Формы учета знаний и умений, система контролирующих</w:t>
      </w:r>
    </w:p>
    <w:p w:rsidR="00030E1D" w:rsidRPr="006E5AA0" w:rsidRDefault="00030E1D" w:rsidP="002D3D5D">
      <w:pPr>
        <w:pStyle w:val="ae"/>
        <w:spacing w:after="0" w:line="240" w:lineRule="auto"/>
        <w:ind w:left="426"/>
        <w:rPr>
          <w:rFonts w:ascii="Times New Roman" w:hAnsi="Times New Roman" w:cs="Times New Roman"/>
          <w:b/>
        </w:rPr>
      </w:pPr>
      <w:r w:rsidRPr="006E5AA0">
        <w:rPr>
          <w:rFonts w:ascii="Times New Roman" w:hAnsi="Times New Roman" w:cs="Times New Roman"/>
          <w:b/>
        </w:rPr>
        <w:t xml:space="preserve">материалов для оценки планируемых результатов освоения </w:t>
      </w:r>
    </w:p>
    <w:p w:rsidR="00030E1D" w:rsidRPr="006E5AA0" w:rsidRDefault="00030E1D" w:rsidP="002D3D5D">
      <w:pPr>
        <w:pStyle w:val="ae"/>
        <w:spacing w:after="0" w:line="240" w:lineRule="auto"/>
        <w:ind w:left="426"/>
        <w:rPr>
          <w:rFonts w:ascii="Times New Roman" w:hAnsi="Times New Roman" w:cs="Times New Roman"/>
          <w:b/>
        </w:rPr>
      </w:pPr>
      <w:r w:rsidRPr="006E5AA0">
        <w:rPr>
          <w:rFonts w:ascii="Times New Roman" w:hAnsi="Times New Roman" w:cs="Times New Roman"/>
          <w:b/>
        </w:rPr>
        <w:lastRenderedPageBreak/>
        <w:t>программы внеурочной деятельности</w:t>
      </w:r>
    </w:p>
    <w:p w:rsidR="00030E1D" w:rsidRPr="006E5AA0" w:rsidRDefault="00030E1D" w:rsidP="002D3D5D">
      <w:pPr>
        <w:pStyle w:val="ae"/>
        <w:spacing w:after="0" w:line="240" w:lineRule="auto"/>
        <w:jc w:val="center"/>
        <w:rPr>
          <w:rFonts w:ascii="Times New Roman" w:hAnsi="Times New Roman" w:cs="Times New Roman"/>
          <w:b/>
        </w:rPr>
      </w:pPr>
    </w:p>
    <w:p w:rsidR="00030E1D" w:rsidRPr="006E5AA0" w:rsidRDefault="00030E1D" w:rsidP="002D3D5D">
      <w:pPr>
        <w:pStyle w:val="af"/>
        <w:ind w:firstLine="851"/>
        <w:jc w:val="both"/>
        <w:rPr>
          <w:rFonts w:ascii="Times New Roman" w:hAnsi="Times New Roman" w:cs="Times New Roman"/>
        </w:rPr>
      </w:pPr>
      <w:r w:rsidRPr="006E5AA0">
        <w:rPr>
          <w:rFonts w:ascii="Times New Roman" w:hAnsi="Times New Roman" w:cs="Times New Roman"/>
        </w:rPr>
        <w:t xml:space="preserve">Программа внеурочной деятельности по спортивно-оздоровительному направлению «Путешествие по тропе здоровья», предполагает обучение на двух основных уровнях: первый - информативный, который заключается в изучении правил и закономерностей здорового образа жизни; второй — поведенческий, позволяющий закрепить социально одобряемые модели поведения. </w:t>
      </w:r>
    </w:p>
    <w:p w:rsidR="00030E1D" w:rsidRPr="006E5AA0" w:rsidRDefault="00030E1D" w:rsidP="002D3D5D">
      <w:pPr>
        <w:pStyle w:val="af"/>
        <w:jc w:val="both"/>
        <w:rPr>
          <w:rFonts w:ascii="Times New Roman" w:hAnsi="Times New Roman" w:cs="Times New Roman"/>
        </w:rPr>
      </w:pPr>
      <w:r w:rsidRPr="006E5AA0">
        <w:rPr>
          <w:rFonts w:ascii="Times New Roman" w:hAnsi="Times New Roman" w:cs="Times New Roman"/>
        </w:rPr>
        <w:t xml:space="preserve">    Основными формами учёта знаний и умений на первом уровне будут: анкетирование детей; мониторинг состояния здоровья, практические работы.</w:t>
      </w:r>
    </w:p>
    <w:p w:rsidR="00030E1D" w:rsidRPr="006E5AA0" w:rsidRDefault="00030E1D" w:rsidP="002D3D5D">
      <w:pPr>
        <w:pStyle w:val="ae"/>
        <w:spacing w:after="0" w:line="240" w:lineRule="auto"/>
        <w:ind w:left="0" w:firstLine="851"/>
        <w:jc w:val="both"/>
        <w:rPr>
          <w:rFonts w:ascii="Times New Roman" w:hAnsi="Times New Roman" w:cs="Times New Roman"/>
        </w:rPr>
      </w:pPr>
      <w:r w:rsidRPr="006E5AA0">
        <w:rPr>
          <w:rFonts w:ascii="Times New Roman" w:hAnsi="Times New Roman" w:cs="Times New Roman"/>
        </w:rPr>
        <w:t xml:space="preserve">Социально одобряемая модель поведение может быть выработана только в результате вовлечения обучающихся в здоровьесберегающие практики. Принимая во внимание этот факт, наиболее рациональным способом будет подведение итогов  каждого изучаемого раздела в игровой форме, при организации коллективного творческого дела. </w:t>
      </w:r>
    </w:p>
    <w:p w:rsidR="00030E1D" w:rsidRPr="006E5AA0" w:rsidRDefault="00030E1D" w:rsidP="002D3D5D">
      <w:pPr>
        <w:pStyle w:val="ae"/>
        <w:spacing w:after="0" w:line="240" w:lineRule="auto"/>
        <w:ind w:left="0" w:firstLine="851"/>
        <w:jc w:val="both"/>
        <w:rPr>
          <w:rFonts w:ascii="Times New Roman" w:hAnsi="Times New Roman" w:cs="Times New Roman"/>
        </w:rPr>
      </w:pPr>
      <w:r w:rsidRPr="006E5AA0">
        <w:rPr>
          <w:rFonts w:ascii="Times New Roman" w:hAnsi="Times New Roman" w:cs="Times New Roman"/>
        </w:rPr>
        <w:t>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 накопления материалов по типу «портфолио».</w:t>
      </w:r>
    </w:p>
    <w:p w:rsidR="00030E1D" w:rsidRPr="006E5AA0" w:rsidRDefault="00030E1D" w:rsidP="002D3D5D">
      <w:pPr>
        <w:pStyle w:val="ae"/>
        <w:spacing w:after="0" w:line="240" w:lineRule="auto"/>
        <w:ind w:left="0" w:firstLine="851"/>
        <w:jc w:val="both"/>
        <w:rPr>
          <w:rFonts w:ascii="Times New Roman" w:hAnsi="Times New Roman" w:cs="Times New Roman"/>
        </w:rPr>
      </w:pPr>
      <w:r w:rsidRPr="006E5AA0">
        <w:rPr>
          <w:rFonts w:ascii="Times New Roman" w:hAnsi="Times New Roman" w:cs="Times New Roman"/>
        </w:rPr>
        <w:t xml:space="preserve">Контроль и оценка результатов освоения программы внеурочной деятельности зависит от тематики и содержания изучаемого раздела. Продуктивным будет контроль в процессе организации следующих форм деятельности: викторины, творческие конкурсы, КВНы, ролевые игры, школьная научно-практическая конференция.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    Подобная организация учета знаний и умений для контроля и оценки результатов освоения программы внеурочной деятельности будет способствовать формированию и поддержанию ситуации успеха для каждого обучающегося, а также будет способствовать процессу обучения в командном сотрудничестве, при котором каждый обучающийся будет значимым участником деятельности.</w:t>
      </w:r>
    </w:p>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b/>
        </w:rPr>
      </w:pPr>
      <w:r w:rsidRPr="006E5AA0">
        <w:rPr>
          <w:rFonts w:ascii="Times New Roman" w:hAnsi="Times New Roman" w:cs="Times New Roman"/>
          <w:b/>
        </w:rPr>
        <w:t xml:space="preserve"> 3.Тематическое планирование программы</w:t>
      </w:r>
    </w:p>
    <w:p w:rsidR="00030E1D" w:rsidRPr="006E5AA0" w:rsidRDefault="00030E1D" w:rsidP="002D3D5D">
      <w:pPr>
        <w:suppressAutoHyphens/>
        <w:spacing w:after="0" w:line="240" w:lineRule="auto"/>
        <w:jc w:val="center"/>
        <w:rPr>
          <w:rFonts w:ascii="Times New Roman" w:hAnsi="Times New Roman" w:cs="Times New Roman"/>
          <w:b/>
          <w:bCs/>
        </w:rPr>
      </w:pPr>
      <w:r w:rsidRPr="006E5AA0">
        <w:rPr>
          <w:rFonts w:ascii="Times New Roman" w:hAnsi="Times New Roman" w:cs="Times New Roman"/>
          <w:b/>
          <w:bCs/>
        </w:rPr>
        <w:t>«Путешествие по тропе здоровья»</w:t>
      </w:r>
    </w:p>
    <w:p w:rsidR="00030E1D" w:rsidRPr="006E5AA0" w:rsidRDefault="00030E1D" w:rsidP="002D3D5D">
      <w:pPr>
        <w:suppressAutoHyphens/>
        <w:spacing w:after="0" w:line="240" w:lineRule="auto"/>
        <w:jc w:val="center"/>
        <w:rPr>
          <w:rFonts w:ascii="Times New Roman" w:hAnsi="Times New Roman" w:cs="Times New Roman"/>
          <w:b/>
          <w:bCs/>
        </w:rPr>
      </w:pPr>
    </w:p>
    <w:p w:rsidR="00030E1D" w:rsidRPr="006E5AA0" w:rsidRDefault="00030E1D" w:rsidP="002D3D5D">
      <w:pPr>
        <w:suppressAutoHyphens/>
        <w:spacing w:after="0" w:line="240" w:lineRule="auto"/>
        <w:jc w:val="center"/>
        <w:rPr>
          <w:rFonts w:ascii="Times New Roman" w:hAnsi="Times New Roman" w:cs="Times New Roman"/>
          <w:b/>
          <w:bCs/>
          <w:i/>
        </w:rPr>
      </w:pPr>
      <w:r w:rsidRPr="006E5AA0">
        <w:rPr>
          <w:rFonts w:ascii="Times New Roman" w:hAnsi="Times New Roman" w:cs="Times New Roman"/>
          <w:b/>
          <w:bCs/>
          <w:i/>
        </w:rPr>
        <w:t>1 класс</w:t>
      </w:r>
    </w:p>
    <w:p w:rsidR="00030E1D" w:rsidRPr="006E5AA0" w:rsidRDefault="00030E1D" w:rsidP="002D3D5D">
      <w:pPr>
        <w:suppressAutoHyphens/>
        <w:spacing w:after="0" w:line="240" w:lineRule="auto"/>
        <w:jc w:val="center"/>
        <w:rPr>
          <w:rFonts w:ascii="Times New Roman" w:hAnsi="Times New Roman" w:cs="Times New Roman"/>
          <w:b/>
          <w:i/>
        </w:rPr>
      </w:pPr>
      <w:r w:rsidRPr="006E5AA0">
        <w:rPr>
          <w:rFonts w:ascii="Times New Roman" w:hAnsi="Times New Roman" w:cs="Times New Roman"/>
          <w:b/>
          <w:i/>
        </w:rPr>
        <w:t>«Первые шаги к здоровью»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b/>
          <w:i/>
        </w:rPr>
        <w:t>Цель:</w:t>
      </w:r>
      <w:r w:rsidRPr="006E5AA0">
        <w:rPr>
          <w:rFonts w:ascii="Times New Roman" w:hAnsi="Times New Roman" w:cs="Times New Roman"/>
        </w:rPr>
        <w:t xml:space="preserve">  первичное ознакомление со здоровым образом жизни, формирование потребности в личной гигиене, формирование первоначальных жизненно важных двигательных умений и навыков.</w:t>
      </w:r>
    </w:p>
    <w:p w:rsidR="00030E1D" w:rsidRPr="006E5AA0" w:rsidRDefault="00030E1D" w:rsidP="002D3D5D">
      <w:pPr>
        <w:spacing w:after="0" w:line="240" w:lineRule="auto"/>
        <w:rPr>
          <w:rFonts w:ascii="Times New Roman" w:hAnsi="Times New Roman" w:cs="Times New Roman"/>
        </w:rPr>
      </w:pPr>
      <w:r w:rsidRPr="006E5AA0">
        <w:rPr>
          <w:rFonts w:ascii="Times New Roman" w:hAnsi="Times New Roman" w:cs="Times New Roman"/>
          <w:b/>
          <w:bCs/>
        </w:rPr>
        <w:t>Категория слушателей:</w:t>
      </w:r>
      <w:r w:rsidRPr="006E5AA0">
        <w:rPr>
          <w:rFonts w:ascii="Times New Roman" w:hAnsi="Times New Roman" w:cs="Times New Roman"/>
        </w:rPr>
        <w:t xml:space="preserve"> обучающиеся 1 класса</w:t>
      </w:r>
    </w:p>
    <w:p w:rsidR="00030E1D" w:rsidRPr="006E5AA0" w:rsidRDefault="00030E1D" w:rsidP="002D3D5D">
      <w:pPr>
        <w:spacing w:after="0" w:line="240" w:lineRule="auto"/>
        <w:rPr>
          <w:rFonts w:ascii="Times New Roman" w:hAnsi="Times New Roman" w:cs="Times New Roman"/>
        </w:rPr>
      </w:pPr>
      <w:r w:rsidRPr="006E5AA0">
        <w:rPr>
          <w:rFonts w:ascii="Times New Roman" w:hAnsi="Times New Roman" w:cs="Times New Roman"/>
          <w:b/>
          <w:bCs/>
        </w:rPr>
        <w:t>Срок обучения:</w:t>
      </w:r>
      <w:r w:rsidRPr="006E5AA0">
        <w:rPr>
          <w:rFonts w:ascii="Times New Roman" w:hAnsi="Times New Roman" w:cs="Times New Roman"/>
          <w:bCs/>
        </w:rPr>
        <w:t>1 год</w:t>
      </w:r>
    </w:p>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
          <w:bCs/>
        </w:rPr>
        <w:t>Режим занятий</w:t>
      </w:r>
      <w:r w:rsidRPr="006E5AA0">
        <w:rPr>
          <w:rFonts w:ascii="Times New Roman" w:hAnsi="Times New Roman" w:cs="Times New Roman"/>
          <w:bCs/>
        </w:rPr>
        <w:t>: 1 час в неделю, 33 часа в год</w:t>
      </w:r>
    </w:p>
    <w:p w:rsidR="00030E1D" w:rsidRPr="006E5AA0" w:rsidRDefault="00030E1D" w:rsidP="002D3D5D">
      <w:pPr>
        <w:suppressAutoHyphens/>
        <w:spacing w:after="0" w:line="240" w:lineRule="auto"/>
        <w:rPr>
          <w:rFonts w:ascii="Times New Roman" w:hAnsi="Times New Roman" w:cs="Times New Roman"/>
        </w:rPr>
      </w:pPr>
    </w:p>
    <w:tbl>
      <w:tblPr>
        <w:tblW w:w="0" w:type="auto"/>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5274"/>
        <w:gridCol w:w="1151"/>
        <w:gridCol w:w="1170"/>
        <w:gridCol w:w="1513"/>
      </w:tblGrid>
      <w:tr w:rsidR="00030E1D" w:rsidRPr="006E5AA0" w:rsidTr="00673C69">
        <w:trPr>
          <w:cantSplit/>
          <w:trHeight w:val="697"/>
        </w:trPr>
        <w:tc>
          <w:tcPr>
            <w:tcW w:w="863"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 п/п</w:t>
            </w:r>
          </w:p>
        </w:tc>
        <w:tc>
          <w:tcPr>
            <w:tcW w:w="5274"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Наименование разделов и тем</w:t>
            </w:r>
          </w:p>
        </w:tc>
        <w:tc>
          <w:tcPr>
            <w:tcW w:w="1151"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Всего,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час.</w:t>
            </w:r>
          </w:p>
        </w:tc>
        <w:tc>
          <w:tcPr>
            <w:tcW w:w="2683" w:type="dxa"/>
            <w:gridSpan w:val="2"/>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В том числе виды занятий</w:t>
            </w:r>
          </w:p>
        </w:tc>
      </w:tr>
      <w:tr w:rsidR="00030E1D" w:rsidRPr="006E5AA0" w:rsidTr="00673C69">
        <w:trPr>
          <w:cantSplit/>
          <w:trHeight w:val="156"/>
        </w:trPr>
        <w:tc>
          <w:tcPr>
            <w:tcW w:w="863"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5274"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теоретические</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практи-ческие</w:t>
            </w:r>
          </w:p>
          <w:p w:rsidR="00030E1D" w:rsidRPr="006E5AA0" w:rsidRDefault="00030E1D" w:rsidP="002D3D5D">
            <w:pPr>
              <w:suppressAutoHyphens/>
              <w:spacing w:after="0" w:line="240" w:lineRule="auto"/>
              <w:rPr>
                <w:rFonts w:ascii="Times New Roman" w:hAnsi="Times New Roman" w:cs="Times New Roman"/>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lang w:val="en-US"/>
              </w:rPr>
              <w:t>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Раздел «Формирование представлений о физическом развитии здорового образа жизни».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6</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5</w:t>
            </w:r>
          </w:p>
        </w:tc>
      </w:tr>
      <w:tr w:rsidR="00030E1D" w:rsidRPr="006E5AA0" w:rsidTr="008D48F6">
        <w:trPr>
          <w:trHeight w:val="223"/>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«Гигиена повседневного быта»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Режим дня школьника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Составление индивидуального режима дня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«Физическое развитие младшего школьника»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4</w:t>
            </w:r>
            <w:r w:rsidRPr="006E5AA0">
              <w:rPr>
                <w:rFonts w:ascii="Times New Roman" w:hAnsi="Times New Roman" w:cs="Times New Roman"/>
                <w:bCs/>
              </w:rPr>
              <w:t>.</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Рост и вес – главные показатели физического развития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Измерение своего роста и веса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lastRenderedPageBreak/>
              <w:t>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«Формирование правильной осанки»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Осанка – стройная спина!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Будем улучшать осанку</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«Основы самоконтроля»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
                <w:bCs/>
                <w:i/>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8</w:t>
            </w:r>
            <w:r w:rsidRPr="006E5AA0">
              <w:rPr>
                <w:rFonts w:ascii="Times New Roman" w:hAnsi="Times New Roman" w:cs="Times New Roman"/>
                <w:bCs/>
              </w:rPr>
              <w:t>.</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Настроение и желание заниматься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«Средства и методы сохранения здоровья»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Как мы дышим</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
                <w:bCs/>
                <w:i/>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Тренируем дыхание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«Профилактика близорукости»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Глаза – главные помощники человека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Снимаем утомление глаз</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II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iCs/>
              </w:rPr>
              <w:t>Раздел «Воспитание двигательных способностей»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«Что такое двигательные способности?»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Двигательные способности людей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Проверяем свои двигательные способности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III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iCs/>
              </w:rPr>
              <w:t>Формирование жизненно важных двигательных умений и навыков»</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18</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4</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14</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«Прикладные умения и навыки»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8</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3</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5</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Лазанье по лестнице и гимнастической стенке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Игротека «Я б в спасатели пошёл»</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Все на лыжи!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18</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Скользящий шаг без палок</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Скользящий шаг с лыжными палками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Равновесие.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Упражнение в равновесии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Виды спорта.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lastRenderedPageBreak/>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«Основные виды движения»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10</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9</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Движение и двигательные действия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Обычная и быстрая ходьба. Спортивная ходьба.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Ходьба на носках и пятках. Игры на свежем воздухе.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Ходьба в полуприсяде и присяде.  Игры «Лягушки на болоте», «Непослушные гусята».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 xml:space="preserve">Ходьба скрестным шагом. Игра «Шитьё волшебной ниткой» </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Игры на свежем воздухе.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28</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Гимнастическая ходьба и ходьба высоко поднимая колени. Игра «Цапля на болоте»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 xml:space="preserve">Ходьба приставным шагом. </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2.9.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Фигурная ходьба.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Весёлые старты</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lang w:val="en-US"/>
              </w:rPr>
              <w:t>IV</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rPr>
              <w:t>Раздел «Воспитание навыков самостоятельных и групповых занятий»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Pr>
                <w:rFonts w:ascii="Times New Roman" w:hAnsi="Times New Roman" w:cs="Times New Roman"/>
                <w:b/>
                <w:bCs/>
                <w:i/>
              </w:rPr>
              <w:t>31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rPr>
            </w:pPr>
            <w:r w:rsidRPr="006E5AA0">
              <w:rPr>
                <w:rFonts w:ascii="Times New Roman" w:hAnsi="Times New Roman" w:cs="Times New Roman"/>
                <w:b/>
                <w:i/>
              </w:rPr>
              <w:t>Тема «Методика проведения малых форм двигательной активности»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Малые формы двигательной активности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Спортивный праздник «Хочу стать здоровым»</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356"/>
        </w:trPr>
        <w:tc>
          <w:tcPr>
            <w:tcW w:w="86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Итого:</w:t>
            </w:r>
            <w:r w:rsidRPr="006E5AA0">
              <w:rPr>
                <w:rFonts w:ascii="Times New Roman" w:hAnsi="Times New Roman" w:cs="Times New Roman"/>
                <w:b/>
                <w:vertAlign w:val="superscript"/>
              </w:rPr>
              <w:t xml:space="preserve"> </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33</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12</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21</w:t>
            </w:r>
          </w:p>
        </w:tc>
      </w:tr>
    </w:tbl>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pStyle w:val="ae"/>
        <w:spacing w:after="0" w:line="240" w:lineRule="auto"/>
        <w:ind w:left="0"/>
        <w:jc w:val="both"/>
        <w:rPr>
          <w:rFonts w:ascii="Times New Roman" w:hAnsi="Times New Roman" w:cs="Times New Roman"/>
          <w:b/>
        </w:rPr>
      </w:pPr>
    </w:p>
    <w:p w:rsidR="00030E1D" w:rsidRPr="006E5AA0" w:rsidRDefault="00030E1D" w:rsidP="002D3D5D">
      <w:pPr>
        <w:suppressAutoHyphens/>
        <w:spacing w:after="0" w:line="240" w:lineRule="auto"/>
        <w:jc w:val="center"/>
        <w:rPr>
          <w:rFonts w:ascii="Times New Roman" w:hAnsi="Times New Roman" w:cs="Times New Roman"/>
          <w:b/>
          <w:bCs/>
          <w:i/>
        </w:rPr>
      </w:pPr>
      <w:r w:rsidRPr="006E5AA0">
        <w:rPr>
          <w:rFonts w:ascii="Times New Roman" w:hAnsi="Times New Roman" w:cs="Times New Roman"/>
          <w:b/>
          <w:bCs/>
          <w:i/>
        </w:rPr>
        <w:t>2 класс</w:t>
      </w:r>
    </w:p>
    <w:p w:rsidR="00030E1D" w:rsidRPr="006E5AA0" w:rsidRDefault="00030E1D" w:rsidP="002D3D5D">
      <w:pPr>
        <w:suppressAutoHyphens/>
        <w:spacing w:after="0" w:line="240" w:lineRule="auto"/>
        <w:jc w:val="center"/>
        <w:rPr>
          <w:rFonts w:ascii="Times New Roman" w:hAnsi="Times New Roman" w:cs="Times New Roman"/>
          <w:b/>
          <w:i/>
        </w:rPr>
      </w:pPr>
      <w:r w:rsidRPr="006E5AA0">
        <w:rPr>
          <w:rFonts w:ascii="Times New Roman" w:hAnsi="Times New Roman" w:cs="Times New Roman"/>
          <w:b/>
          <w:i/>
        </w:rPr>
        <w:t>«Если хочешь быть здоров»</w:t>
      </w:r>
    </w:p>
    <w:tbl>
      <w:tblPr>
        <w:tblW w:w="0" w:type="auto"/>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5274"/>
        <w:gridCol w:w="1151"/>
        <w:gridCol w:w="1170"/>
        <w:gridCol w:w="1513"/>
      </w:tblGrid>
      <w:tr w:rsidR="00030E1D" w:rsidRPr="006E5AA0" w:rsidTr="00673C69">
        <w:trPr>
          <w:cantSplit/>
          <w:trHeight w:val="697"/>
        </w:trPr>
        <w:tc>
          <w:tcPr>
            <w:tcW w:w="863"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 п/п</w:t>
            </w:r>
          </w:p>
        </w:tc>
        <w:tc>
          <w:tcPr>
            <w:tcW w:w="5274"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Наименование разделов и тем</w:t>
            </w:r>
          </w:p>
        </w:tc>
        <w:tc>
          <w:tcPr>
            <w:tcW w:w="1151"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Всего,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час.</w:t>
            </w:r>
          </w:p>
        </w:tc>
        <w:tc>
          <w:tcPr>
            <w:tcW w:w="2683" w:type="dxa"/>
            <w:gridSpan w:val="2"/>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В том числе виды занятий</w:t>
            </w:r>
          </w:p>
        </w:tc>
      </w:tr>
      <w:tr w:rsidR="00030E1D" w:rsidRPr="006E5AA0" w:rsidTr="00673C69">
        <w:trPr>
          <w:cantSplit/>
          <w:trHeight w:val="156"/>
        </w:trPr>
        <w:tc>
          <w:tcPr>
            <w:tcW w:w="863"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5274"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теоретические</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практи-ческие</w:t>
            </w:r>
          </w:p>
          <w:p w:rsidR="00030E1D" w:rsidRPr="006E5AA0" w:rsidRDefault="00030E1D" w:rsidP="002D3D5D">
            <w:pPr>
              <w:suppressAutoHyphens/>
              <w:spacing w:after="0" w:line="240" w:lineRule="auto"/>
              <w:rPr>
                <w:rFonts w:ascii="Times New Roman" w:hAnsi="Times New Roman" w:cs="Times New Roman"/>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lang w:val="en-US"/>
              </w:rPr>
              <w:t>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Раздел «Формирование представлений о физическом развитии здорового образа жизни».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6</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5</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«Гигиена повседневного быта»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lastRenderedPageBreak/>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Правила составления и проведения утренней гимнастики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«Разработка комплекса утренней гимнастики»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«Физическое развитие младшего школьника»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w:t>
            </w:r>
            <w:r w:rsidRPr="006E5AA0">
              <w:rPr>
                <w:rFonts w:ascii="Times New Roman" w:hAnsi="Times New Roman" w:cs="Times New Roman"/>
                <w:bCs/>
              </w:rPr>
              <w:t>.</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Прибавление в росте и весе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«Моё физическое развитие»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«Формирование правильной осанки»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Форма спины и грудной клетки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«Проверь свою осанку»</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«Основы самоконтроля»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
                <w:bCs/>
                <w:i/>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Самочувствие и болевые ощущения как показатели самоконтроля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«Средства и методы сохранения здоровья»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8</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Правила предупреждения простудных заболеваний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
                <w:bCs/>
                <w:i/>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9</w:t>
            </w:r>
            <w:r w:rsidRPr="006E5AA0">
              <w:rPr>
                <w:rFonts w:ascii="Times New Roman" w:hAnsi="Times New Roman" w:cs="Times New Roman"/>
                <w:bCs/>
              </w:rPr>
              <w:t>.</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«Профилактика простудных заболеваний»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«Профилактика близорукости»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Как устроен наш глаз</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«Укрепление мышц глаза»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II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iCs/>
              </w:rPr>
              <w:t>Раздел «Воспитание двигательных способностей»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«Что значит быть гибким?»</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12</w:t>
            </w:r>
            <w:r w:rsidRPr="006E5AA0">
              <w:rPr>
                <w:rFonts w:ascii="Times New Roman" w:hAnsi="Times New Roman" w:cs="Times New Roman"/>
                <w:bCs/>
              </w:rPr>
              <w:t>.</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Гибкость тела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Практическая работа «Упражнения для развития гибкости»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III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iCs/>
              </w:rPr>
              <w:t>Формирование жизненно важных двигательных умений и навыков»</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18</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4</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14</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«Прикладные умения и навыки»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6</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4</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Ползание и подползание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Игротека «Разведчики»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Лыжная подготовка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Ступающий шаг</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lastRenderedPageBreak/>
              <w:t>18</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Способы подъёма на склон</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Торможение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«Основные виды движения»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10</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8</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Бег и его виды</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Обычный бег. Игра «Салки»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Бег с высоким подниманием колен. Игры на свежем воздухе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Бег с отведением назад согнутой в колене ноги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Бег прыжками. Игра «Мышеловка»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Челночный бег. Игра «Водоносы», «Пчелиный улей»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Бег с преодолением препятствий.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Сравнение ходьбы и бега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28</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Экскурсия «У природы нет плохой погоды»</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Эстафета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lang w:val="en-US"/>
              </w:rPr>
              <w:t>IV</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rPr>
              <w:t>Раздел «Воспитание навыков самостоятельных и групповых занятий»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5</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5</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rPr>
            </w:pPr>
            <w:r w:rsidRPr="006E5AA0">
              <w:rPr>
                <w:rFonts w:ascii="Times New Roman" w:hAnsi="Times New Roman" w:cs="Times New Roman"/>
                <w:b/>
                <w:i/>
              </w:rPr>
              <w:t>Тема «Методика проведения малых форм двигательной активности»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5</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5</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Комплексы физкультурных минуток, сидя за партой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Комплексы физкультурных минуток, стоя за партой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32</w:t>
            </w:r>
            <w:r w:rsidRPr="006E5AA0">
              <w:rPr>
                <w:rFonts w:ascii="Times New Roman" w:hAnsi="Times New Roman" w:cs="Times New Roman"/>
                <w:bCs/>
              </w:rPr>
              <w:t>.</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Комплексы физкультурных минуток во время выполнения домашнего задания</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33</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Комплексы физкультурных минуток при работе за компьютером</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6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34</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Спортивный праздник «За здоровый образ жизни»</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356"/>
        </w:trPr>
        <w:tc>
          <w:tcPr>
            <w:tcW w:w="86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Итого:</w:t>
            </w:r>
            <w:r w:rsidRPr="006E5AA0">
              <w:rPr>
                <w:rFonts w:ascii="Times New Roman" w:hAnsi="Times New Roman" w:cs="Times New Roman"/>
                <w:b/>
                <w:vertAlign w:val="superscript"/>
              </w:rPr>
              <w:t xml:space="preserve"> </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34</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23</w:t>
            </w:r>
          </w:p>
        </w:tc>
      </w:tr>
    </w:tbl>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bCs/>
        </w:rPr>
      </w:pPr>
    </w:p>
    <w:p w:rsidR="00030E1D" w:rsidRPr="006E5AA0" w:rsidRDefault="00030E1D" w:rsidP="002D3D5D">
      <w:pPr>
        <w:suppressAutoHyphens/>
        <w:spacing w:after="0" w:line="240" w:lineRule="auto"/>
        <w:jc w:val="center"/>
        <w:rPr>
          <w:rFonts w:ascii="Times New Roman" w:hAnsi="Times New Roman" w:cs="Times New Roman"/>
          <w:b/>
          <w:bCs/>
        </w:rPr>
      </w:pPr>
      <w:r w:rsidRPr="006E5AA0">
        <w:rPr>
          <w:rFonts w:ascii="Times New Roman" w:hAnsi="Times New Roman" w:cs="Times New Roman"/>
          <w:b/>
          <w:bCs/>
        </w:rPr>
        <w:lastRenderedPageBreak/>
        <w:t>3 класс</w:t>
      </w:r>
    </w:p>
    <w:p w:rsidR="00030E1D" w:rsidRPr="006E5AA0" w:rsidRDefault="00030E1D" w:rsidP="002D3D5D">
      <w:pPr>
        <w:suppressAutoHyphens/>
        <w:spacing w:after="0" w:line="240" w:lineRule="auto"/>
        <w:jc w:val="center"/>
        <w:rPr>
          <w:rFonts w:ascii="Times New Roman" w:hAnsi="Times New Roman" w:cs="Times New Roman"/>
          <w:b/>
          <w:i/>
        </w:rPr>
      </w:pPr>
      <w:r w:rsidRPr="006E5AA0">
        <w:rPr>
          <w:rFonts w:ascii="Times New Roman" w:hAnsi="Times New Roman" w:cs="Times New Roman"/>
          <w:b/>
          <w:i/>
        </w:rPr>
        <w:t>«По дорожкам здоровья»</w:t>
      </w:r>
    </w:p>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
          <w:bCs/>
        </w:rPr>
        <w:t>Режим занятий:</w:t>
      </w:r>
      <w:r w:rsidRPr="006E5AA0">
        <w:rPr>
          <w:rFonts w:ascii="Times New Roman" w:hAnsi="Times New Roman" w:cs="Times New Roman"/>
          <w:bCs/>
        </w:rPr>
        <w:t xml:space="preserve"> 1 час в неделю</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5274"/>
        <w:gridCol w:w="1151"/>
        <w:gridCol w:w="1170"/>
        <w:gridCol w:w="1513"/>
      </w:tblGrid>
      <w:tr w:rsidR="00030E1D" w:rsidRPr="006E5AA0" w:rsidTr="00673C69">
        <w:trPr>
          <w:cantSplit/>
          <w:trHeight w:val="697"/>
        </w:trPr>
        <w:tc>
          <w:tcPr>
            <w:tcW w:w="849"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 п/п</w:t>
            </w:r>
          </w:p>
        </w:tc>
        <w:tc>
          <w:tcPr>
            <w:tcW w:w="5274"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Наименование разделов и тем</w:t>
            </w:r>
          </w:p>
        </w:tc>
        <w:tc>
          <w:tcPr>
            <w:tcW w:w="1151"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Всего,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час.</w:t>
            </w:r>
          </w:p>
        </w:tc>
        <w:tc>
          <w:tcPr>
            <w:tcW w:w="2683" w:type="dxa"/>
            <w:gridSpan w:val="2"/>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В том числе виды занятий</w:t>
            </w:r>
          </w:p>
        </w:tc>
      </w:tr>
      <w:tr w:rsidR="00030E1D" w:rsidRPr="006E5AA0" w:rsidTr="00673C69">
        <w:trPr>
          <w:cantSplit/>
          <w:trHeight w:val="156"/>
        </w:trPr>
        <w:tc>
          <w:tcPr>
            <w:tcW w:w="849"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5274"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теоретические</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практи-ческие</w:t>
            </w:r>
          </w:p>
          <w:p w:rsidR="00030E1D" w:rsidRPr="006E5AA0" w:rsidRDefault="00030E1D" w:rsidP="002D3D5D">
            <w:pPr>
              <w:suppressAutoHyphens/>
              <w:spacing w:after="0" w:line="240" w:lineRule="auto"/>
              <w:rPr>
                <w:rFonts w:ascii="Times New Roman" w:hAnsi="Times New Roman" w:cs="Times New Roman"/>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lang w:val="en-US"/>
              </w:rPr>
              <w:t>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Раздел «Формирование представлений о физическом развитии здорового образа жизни».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6</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6</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«Гигиена повседневного быта»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Мой внешний вид – залог здоровья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«Уход за одеждой и обувью»</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
                <w:bCs/>
                <w:i/>
              </w:rPr>
              <w:t>Тема «Физическое развитие младшего школьника»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Соответствие роста и веса возрастным нормам</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«Сопоставление своего роста и веса с возрастными нормами»»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«Формирование правильной осанки»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Плоскостопие и борьба с ним</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«Определение формы стопы»</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«Основы самоконтроля»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Пульс как показатели самоконтроля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8</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«Зависимость пульса от физической нагрузки»</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«Средства и методы сохранения здоровья»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Закаливание организма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
                <w:bCs/>
                <w:i/>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«Закаливаемся вместе»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«Профилактика близорукости»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Профилактика близорукости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«Расширяем периферическое поле зрения»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II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iCs/>
              </w:rPr>
              <w:t>Раздел «Воспитание двигательных способностей»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«Что значит быть ловким?»</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Что такое ловкость</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Комплекс упражнений для развития ловкости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lastRenderedPageBreak/>
              <w:t>III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iCs/>
              </w:rPr>
              <w:t>Формирование жизненно важных двигательных умений и навыков»</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16</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5</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«Прикладные умения и навыки»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6</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4</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Лазание по канату и шесту</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Игротека «Пожарная команда»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Лыжная подготовка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18</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Коньковый ход</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Спуск с горы</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Торможение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«Основные виды движения»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10</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3</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7</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Прыжки  и спорт</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Прыжки в длину с места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Прыжки в длину с разбега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Прыжки в высоту</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Прыжки со скакалкой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Игротека «На болоте»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Прыжок в глубину</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28</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Впрыгивание на возвышение.</w:t>
            </w:r>
          </w:p>
          <w:p w:rsidR="00030E1D" w:rsidRPr="006E5AA0" w:rsidRDefault="00030E1D" w:rsidP="002D3D5D">
            <w:pPr>
              <w:suppressAutoHyphens/>
              <w:spacing w:after="0" w:line="240" w:lineRule="auto"/>
              <w:rPr>
                <w:rFonts w:ascii="Times New Roman" w:hAnsi="Times New Roman" w:cs="Times New Roman"/>
                <w:iCs/>
              </w:rPr>
            </w:pP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Отличие прыжка от ходьбы и бега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Экскурсия «Природа – источник здоровья»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lang w:val="en-US"/>
              </w:rPr>
              <w:t>IV</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rPr>
              <w:t>Раздел «Воспитание навыков самостоятельных и групповых занятий»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4</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3</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rPr>
            </w:pPr>
            <w:r w:rsidRPr="006E5AA0">
              <w:rPr>
                <w:rFonts w:ascii="Times New Roman" w:hAnsi="Times New Roman" w:cs="Times New Roman"/>
                <w:b/>
                <w:i/>
              </w:rPr>
              <w:t>Тема «Методика проведения малых форм двигательной активности»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4</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3</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lastRenderedPageBreak/>
              <w:t>31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Малые формы двигательной активности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32</w:t>
            </w:r>
            <w:r w:rsidRPr="006E5AA0">
              <w:rPr>
                <w:rFonts w:ascii="Times New Roman" w:hAnsi="Times New Roman" w:cs="Times New Roman"/>
                <w:bCs/>
              </w:rPr>
              <w:t>.</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Игры на переменах</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33</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Игры разных народов</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34</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Спортивный праздник «Дальше, быстрее, выше»</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356"/>
        </w:trPr>
        <w:tc>
          <w:tcPr>
            <w:tcW w:w="849"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Итого:</w:t>
            </w:r>
            <w:r w:rsidRPr="006E5AA0">
              <w:rPr>
                <w:rFonts w:ascii="Times New Roman" w:hAnsi="Times New Roman" w:cs="Times New Roman"/>
                <w:b/>
                <w:vertAlign w:val="superscript"/>
              </w:rPr>
              <w:t xml:space="preserve"> </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34</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13</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21</w:t>
            </w:r>
          </w:p>
        </w:tc>
      </w:tr>
    </w:tbl>
    <w:p w:rsidR="00030E1D" w:rsidRPr="006E5AA0" w:rsidRDefault="00030E1D" w:rsidP="002D3D5D">
      <w:pPr>
        <w:suppressAutoHyphens/>
        <w:spacing w:after="0" w:line="240" w:lineRule="auto"/>
        <w:rPr>
          <w:rFonts w:ascii="Times New Roman" w:hAnsi="Times New Roman" w:cs="Times New Roman"/>
          <w:bCs/>
        </w:rPr>
      </w:pPr>
    </w:p>
    <w:p w:rsidR="00030E1D" w:rsidRPr="006E5AA0" w:rsidRDefault="00030E1D" w:rsidP="002D3D5D">
      <w:pPr>
        <w:suppressAutoHyphens/>
        <w:spacing w:after="0" w:line="240" w:lineRule="auto"/>
        <w:jc w:val="center"/>
        <w:rPr>
          <w:rFonts w:ascii="Times New Roman" w:hAnsi="Times New Roman" w:cs="Times New Roman"/>
          <w:b/>
          <w:bCs/>
        </w:rPr>
      </w:pPr>
      <w:r w:rsidRPr="006E5AA0">
        <w:rPr>
          <w:rFonts w:ascii="Times New Roman" w:hAnsi="Times New Roman" w:cs="Times New Roman"/>
          <w:b/>
          <w:bCs/>
        </w:rPr>
        <w:t>4 класс</w:t>
      </w:r>
    </w:p>
    <w:p w:rsidR="00030E1D" w:rsidRPr="006E5AA0" w:rsidRDefault="00030E1D" w:rsidP="002D3D5D">
      <w:pPr>
        <w:suppressAutoHyphens/>
        <w:spacing w:after="0" w:line="240" w:lineRule="auto"/>
        <w:jc w:val="center"/>
        <w:rPr>
          <w:rFonts w:ascii="Times New Roman" w:hAnsi="Times New Roman" w:cs="Times New Roman"/>
          <w:b/>
          <w:i/>
        </w:rPr>
      </w:pPr>
      <w:r w:rsidRPr="006E5AA0">
        <w:rPr>
          <w:rFonts w:ascii="Times New Roman" w:hAnsi="Times New Roman" w:cs="Times New Roman"/>
          <w:b/>
          <w:i/>
        </w:rPr>
        <w:t>«Я, ты, он, она - мы здоровая семья»</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5274"/>
        <w:gridCol w:w="1151"/>
        <w:gridCol w:w="1170"/>
        <w:gridCol w:w="1513"/>
      </w:tblGrid>
      <w:tr w:rsidR="00030E1D" w:rsidRPr="006E5AA0" w:rsidTr="00673C69">
        <w:trPr>
          <w:cantSplit/>
          <w:trHeight w:val="697"/>
        </w:trPr>
        <w:tc>
          <w:tcPr>
            <w:tcW w:w="849"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 п/п</w:t>
            </w:r>
          </w:p>
        </w:tc>
        <w:tc>
          <w:tcPr>
            <w:tcW w:w="5274"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Наименование разделов и тем</w:t>
            </w:r>
          </w:p>
        </w:tc>
        <w:tc>
          <w:tcPr>
            <w:tcW w:w="1151" w:type="dxa"/>
            <w:vMerge w:val="restart"/>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Всего,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час.</w:t>
            </w:r>
          </w:p>
        </w:tc>
        <w:tc>
          <w:tcPr>
            <w:tcW w:w="2683" w:type="dxa"/>
            <w:gridSpan w:val="2"/>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jc w:val="center"/>
              <w:rPr>
                <w:rFonts w:ascii="Times New Roman" w:hAnsi="Times New Roman" w:cs="Times New Roman"/>
              </w:rPr>
            </w:pPr>
            <w:r w:rsidRPr="006E5AA0">
              <w:rPr>
                <w:rFonts w:ascii="Times New Roman" w:hAnsi="Times New Roman" w:cs="Times New Roman"/>
              </w:rPr>
              <w:t>В том числе виды занятий</w:t>
            </w:r>
          </w:p>
        </w:tc>
      </w:tr>
      <w:tr w:rsidR="00030E1D" w:rsidRPr="006E5AA0" w:rsidTr="00673C69">
        <w:trPr>
          <w:cantSplit/>
          <w:trHeight w:val="156"/>
        </w:trPr>
        <w:tc>
          <w:tcPr>
            <w:tcW w:w="849"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5274"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теоретические</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практи-ческие</w:t>
            </w:r>
          </w:p>
          <w:p w:rsidR="00030E1D" w:rsidRPr="006E5AA0" w:rsidRDefault="00030E1D" w:rsidP="002D3D5D">
            <w:pPr>
              <w:suppressAutoHyphens/>
              <w:spacing w:after="0" w:line="240" w:lineRule="auto"/>
              <w:rPr>
                <w:rFonts w:ascii="Times New Roman" w:hAnsi="Times New Roman" w:cs="Times New Roman"/>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lang w:val="en-US"/>
              </w:rPr>
              <w:t>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Раздел «Формирование представлений о физическом развитии здорового образа жизни».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6</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6</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«Гигиена повседневного быта»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Красивая улыбка человека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w:t>
            </w:r>
            <w:r w:rsidRPr="006E5AA0">
              <w:rPr>
                <w:rFonts w:ascii="Times New Roman" w:hAnsi="Times New Roman" w:cs="Times New Roman"/>
                <w:bCs/>
              </w:rPr>
              <w:t xml:space="preserve"> </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«Уход за зубами»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
                <w:bCs/>
                <w:i/>
              </w:rPr>
              <w:t>Тема «Физическое развитие младшего школьника»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Факторы влияющие на рост и вес человека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«Здоровое питание»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«Формирование правильной осанки»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Влияние неправильной осанки и плоскостопия на здоровье человека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«Составление индивидуальной программы здоровья»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«Основы самоконтроля»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Показатели самоконтроля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8</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«Дневник самоконтроля»</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«Средства и методы сохранения здоровья»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Точечный массаж</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
                <w:bCs/>
                <w:i/>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Обучение основам точечного массажа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Pr>
                <w:rFonts w:ascii="Times New Roman" w:hAnsi="Times New Roman" w:cs="Times New Roman"/>
                <w:b/>
                <w:bCs/>
                <w:i/>
              </w:rPr>
              <w:t>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Тема «Профилактика близорукости»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Близорукость и здоровье человека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458"/>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lastRenderedPageBreak/>
              <w:t>12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Практическая работа «Точечный массаж для снятия зрительного напряжения»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II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iCs/>
              </w:rPr>
              <w:t>Раздел «Воспитание двигательных способностей»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«Что значит быть сильным и ловким?»</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Выносливость и сила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Практическая работа «Индивидуальная программа развития двигательных способностей»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III</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iCs/>
              </w:rPr>
              <w:t>Формирование жизненно важных двигательных умений и навыков»</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16</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2</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14</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«Прикладные умения и навыки»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6</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6</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15</w:t>
            </w:r>
            <w:r w:rsidRPr="006E5AA0">
              <w:rPr>
                <w:rFonts w:ascii="Times New Roman" w:hAnsi="Times New Roman" w:cs="Times New Roman"/>
                <w:bCs/>
              </w:rPr>
              <w:t>.</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Движения при преодолении препятствий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Спортивно-военизированная игра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Катание с горы на лыжах</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18</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Лыжная эстафета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19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Прогулка на лыжах</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20</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Чтоб забыть про докторов</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iCs/>
              </w:rPr>
            </w:pPr>
            <w:r w:rsidRPr="006E5AA0">
              <w:rPr>
                <w:rFonts w:ascii="Times New Roman" w:hAnsi="Times New Roman" w:cs="Times New Roman"/>
                <w:b/>
                <w:i/>
                <w:iCs/>
              </w:rPr>
              <w:t>Тема «Основные виды движения»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10</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2</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8</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Метание.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Способы метания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23</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 xml:space="preserve">Упражнения с большим мячом. </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24</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Метание малого мяча</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25</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Ловля мяча. Игры «Штандр», «Выбивалы»</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26</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Метание на дальность</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27</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Метание в цель. Игра «Меткий стрелок»</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28</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Весёлые старты</w:t>
            </w:r>
          </w:p>
          <w:p w:rsidR="00030E1D" w:rsidRPr="006E5AA0" w:rsidRDefault="00030E1D" w:rsidP="002D3D5D">
            <w:pPr>
              <w:suppressAutoHyphens/>
              <w:spacing w:after="0" w:line="240" w:lineRule="auto"/>
              <w:rPr>
                <w:rFonts w:ascii="Times New Roman" w:hAnsi="Times New Roman" w:cs="Times New Roman"/>
                <w:iCs/>
              </w:rPr>
            </w:pP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lastRenderedPageBreak/>
              <w:t>29</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Фазы метания</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30</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iCs/>
              </w:rPr>
            </w:pPr>
            <w:r w:rsidRPr="006E5AA0">
              <w:rPr>
                <w:rFonts w:ascii="Times New Roman" w:hAnsi="Times New Roman" w:cs="Times New Roman"/>
                <w:iCs/>
              </w:rPr>
              <w:t>Игры на свежем воздухе</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lang w:val="en-US"/>
              </w:rPr>
              <w:t>IV</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Cs/>
              </w:rPr>
            </w:pPr>
            <w:r w:rsidRPr="006E5AA0">
              <w:rPr>
                <w:rFonts w:ascii="Times New Roman" w:hAnsi="Times New Roman" w:cs="Times New Roman"/>
                <w:b/>
              </w:rPr>
              <w:t>Раздел «Воспитание навыков самостоятельных и групповых занятий»</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4</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rPr>
            </w:pPr>
            <w:r w:rsidRPr="006E5AA0">
              <w:rPr>
                <w:rFonts w:ascii="Times New Roman" w:hAnsi="Times New Roman" w:cs="Times New Roman"/>
                <w:b/>
                <w:bCs/>
              </w:rPr>
              <w:t>3</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i/>
              </w:rPr>
            </w:pPr>
            <w:r w:rsidRPr="006E5AA0">
              <w:rPr>
                <w:rFonts w:ascii="Times New Roman" w:hAnsi="Times New Roman" w:cs="Times New Roman"/>
                <w:b/>
                <w:i/>
              </w:rPr>
              <w:t>Тема «Методика проведения малых форм двигательной активности»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4</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
                <w:bCs/>
                <w:i/>
              </w:rPr>
            </w:pPr>
            <w:r w:rsidRPr="006E5AA0">
              <w:rPr>
                <w:rFonts w:ascii="Times New Roman" w:hAnsi="Times New Roman" w:cs="Times New Roman"/>
                <w:b/>
                <w:bCs/>
                <w:i/>
              </w:rPr>
              <w:t>3</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31</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Динамическая пауза - малая форма двигательной активности</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32</w:t>
            </w: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Упражнения и игры для динамической паузы</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33</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Круглый стол «Как сохранить и укрепить своё здоровье»</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655"/>
        </w:trPr>
        <w:tc>
          <w:tcPr>
            <w:tcW w:w="849"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Pr>
                <w:rFonts w:ascii="Times New Roman" w:hAnsi="Times New Roman" w:cs="Times New Roman"/>
                <w:bCs/>
              </w:rPr>
              <w:t>34</w:t>
            </w:r>
          </w:p>
        </w:tc>
        <w:tc>
          <w:tcPr>
            <w:tcW w:w="5274"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Спортивный праздник «Ты, я, он, она – вместе дружная семья»</w:t>
            </w:r>
          </w:p>
        </w:tc>
        <w:tc>
          <w:tcPr>
            <w:tcW w:w="1151"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c>
          <w:tcPr>
            <w:tcW w:w="1170"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p>
        </w:tc>
        <w:tc>
          <w:tcPr>
            <w:tcW w:w="1513"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bCs/>
              </w:rPr>
            </w:pPr>
            <w:r w:rsidRPr="006E5AA0">
              <w:rPr>
                <w:rFonts w:ascii="Times New Roman" w:hAnsi="Times New Roman" w:cs="Times New Roman"/>
                <w:bCs/>
              </w:rPr>
              <w:t>1</w:t>
            </w:r>
          </w:p>
        </w:tc>
      </w:tr>
      <w:tr w:rsidR="00030E1D" w:rsidRPr="006E5AA0" w:rsidTr="00673C69">
        <w:trPr>
          <w:trHeight w:val="356"/>
        </w:trPr>
        <w:tc>
          <w:tcPr>
            <w:tcW w:w="849" w:type="dxa"/>
            <w:tcBorders>
              <w:top w:val="single" w:sz="4" w:space="0" w:color="auto"/>
              <w:left w:val="single" w:sz="4" w:space="0" w:color="auto"/>
              <w:bottom w:val="single" w:sz="4" w:space="0" w:color="auto"/>
              <w:right w:val="single" w:sz="4" w:space="0" w:color="auto"/>
            </w:tcBorders>
          </w:tcPr>
          <w:p w:rsidR="00030E1D" w:rsidRPr="006E5AA0" w:rsidRDefault="00030E1D" w:rsidP="002D3D5D">
            <w:pPr>
              <w:suppressAutoHyphens/>
              <w:spacing w:after="0" w:line="240" w:lineRule="auto"/>
              <w:rPr>
                <w:rFonts w:ascii="Times New Roman" w:hAnsi="Times New Roman" w:cs="Times New Roman"/>
              </w:rPr>
            </w:pPr>
          </w:p>
        </w:tc>
        <w:tc>
          <w:tcPr>
            <w:tcW w:w="5274"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Итого:</w:t>
            </w:r>
            <w:r w:rsidRPr="006E5AA0">
              <w:rPr>
                <w:rFonts w:ascii="Times New Roman" w:hAnsi="Times New Roman" w:cs="Times New Roman"/>
                <w:b/>
                <w:vertAlign w:val="superscript"/>
              </w:rPr>
              <w:t xml:space="preserve"> </w:t>
            </w:r>
          </w:p>
        </w:tc>
        <w:tc>
          <w:tcPr>
            <w:tcW w:w="1151"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34</w:t>
            </w:r>
          </w:p>
        </w:tc>
        <w:tc>
          <w:tcPr>
            <w:tcW w:w="1170"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11</w:t>
            </w:r>
          </w:p>
        </w:tc>
        <w:tc>
          <w:tcPr>
            <w:tcW w:w="1513" w:type="dxa"/>
            <w:tcBorders>
              <w:top w:val="single" w:sz="4" w:space="0" w:color="auto"/>
              <w:left w:val="single" w:sz="4" w:space="0" w:color="auto"/>
              <w:bottom w:val="single" w:sz="4" w:space="0" w:color="auto"/>
              <w:right w:val="single" w:sz="4" w:space="0" w:color="auto"/>
            </w:tcBorders>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23</w:t>
            </w:r>
          </w:p>
        </w:tc>
      </w:tr>
    </w:tbl>
    <w:p w:rsidR="00030E1D" w:rsidRPr="006E5AA0" w:rsidRDefault="00030E1D" w:rsidP="002D3D5D">
      <w:pPr>
        <w:pStyle w:val="af"/>
        <w:jc w:val="both"/>
        <w:rPr>
          <w:rFonts w:ascii="Times New Roman" w:hAnsi="Times New Roman" w:cs="Times New Roman"/>
          <w:b/>
        </w:rPr>
      </w:pPr>
    </w:p>
    <w:p w:rsidR="00030E1D" w:rsidRPr="006E5AA0" w:rsidRDefault="00030E1D" w:rsidP="002D3D5D">
      <w:pPr>
        <w:spacing w:after="0" w:line="240" w:lineRule="auto"/>
        <w:jc w:val="center"/>
        <w:rPr>
          <w:rFonts w:ascii="Times New Roman" w:hAnsi="Times New Roman" w:cs="Times New Roman"/>
          <w:b/>
        </w:rPr>
      </w:pPr>
      <w:r w:rsidRPr="006E5AA0">
        <w:rPr>
          <w:rFonts w:ascii="Times New Roman" w:hAnsi="Times New Roman" w:cs="Times New Roman"/>
          <w:b/>
        </w:rPr>
        <w:t>4.Содержание программы</w:t>
      </w:r>
    </w:p>
    <w:p w:rsidR="00030E1D" w:rsidRPr="00C11F81" w:rsidRDefault="00030E1D" w:rsidP="002D3D5D">
      <w:pPr>
        <w:spacing w:after="0" w:line="240" w:lineRule="auto"/>
        <w:jc w:val="center"/>
        <w:rPr>
          <w:rFonts w:ascii="Times New Roman" w:hAnsi="Times New Roman" w:cs="Times New Roman"/>
        </w:rPr>
      </w:pPr>
    </w:p>
    <w:p w:rsidR="00030E1D" w:rsidRPr="00100F87" w:rsidRDefault="00030E1D" w:rsidP="002D3D5D">
      <w:pPr>
        <w:spacing w:after="0" w:line="240" w:lineRule="auto"/>
        <w:jc w:val="center"/>
        <w:rPr>
          <w:rFonts w:ascii="Times New Roman" w:hAnsi="Times New Roman" w:cs="Times New Roman"/>
          <w:b/>
          <w:u w:val="single"/>
        </w:rPr>
      </w:pPr>
      <w:r w:rsidRPr="00100F87">
        <w:rPr>
          <w:rFonts w:ascii="Times New Roman" w:hAnsi="Times New Roman" w:cs="Times New Roman"/>
          <w:b/>
          <w:u w:val="single"/>
        </w:rPr>
        <w:t xml:space="preserve">Раздел </w:t>
      </w:r>
      <w:r w:rsidRPr="00100F87">
        <w:rPr>
          <w:rFonts w:ascii="Times New Roman" w:hAnsi="Times New Roman" w:cs="Times New Roman"/>
          <w:b/>
          <w:u w:val="single"/>
          <w:lang w:val="en-US"/>
        </w:rPr>
        <w:t>I</w:t>
      </w:r>
      <w:r w:rsidRPr="00100F87">
        <w:rPr>
          <w:rFonts w:ascii="Times New Roman" w:hAnsi="Times New Roman" w:cs="Times New Roman"/>
          <w:b/>
          <w:u w:val="single"/>
        </w:rPr>
        <w:t xml:space="preserve"> </w:t>
      </w:r>
    </w:p>
    <w:p w:rsidR="00030E1D" w:rsidRPr="00C11F81" w:rsidRDefault="00030E1D" w:rsidP="002D3D5D">
      <w:pPr>
        <w:spacing w:after="0" w:line="240" w:lineRule="auto"/>
        <w:jc w:val="center"/>
        <w:rPr>
          <w:rFonts w:ascii="Times New Roman" w:hAnsi="Times New Roman" w:cs="Times New Roman"/>
          <w:u w:val="single"/>
        </w:rPr>
      </w:pPr>
      <w:r w:rsidRPr="00C11F81">
        <w:rPr>
          <w:rFonts w:ascii="Times New Roman" w:hAnsi="Times New Roman" w:cs="Times New Roman"/>
          <w:u w:val="single"/>
        </w:rPr>
        <w:t>(46 часов: теоретические занятия-24 часа, практические занятий-22 часа)</w:t>
      </w:r>
    </w:p>
    <w:p w:rsidR="00030E1D" w:rsidRPr="00C11F81" w:rsidRDefault="00030E1D" w:rsidP="002D3D5D">
      <w:pPr>
        <w:spacing w:after="0" w:line="240" w:lineRule="auto"/>
        <w:jc w:val="center"/>
        <w:rPr>
          <w:rFonts w:ascii="Times New Roman" w:hAnsi="Times New Roman" w:cs="Times New Roman"/>
          <w:u w:val="single"/>
        </w:rPr>
      </w:pPr>
    </w:p>
    <w:p w:rsidR="00030E1D" w:rsidRPr="00100F87" w:rsidRDefault="00030E1D" w:rsidP="002D3D5D">
      <w:pPr>
        <w:spacing w:after="0" w:line="240" w:lineRule="auto"/>
        <w:jc w:val="center"/>
        <w:rPr>
          <w:rFonts w:ascii="Times New Roman" w:hAnsi="Times New Roman" w:cs="Times New Roman"/>
          <w:b/>
          <w:u w:val="single"/>
        </w:rPr>
      </w:pPr>
      <w:r w:rsidRPr="00100F87">
        <w:rPr>
          <w:rFonts w:ascii="Times New Roman" w:hAnsi="Times New Roman" w:cs="Times New Roman"/>
          <w:b/>
          <w:u w:val="single"/>
        </w:rPr>
        <w:t>Формирование представлений о физическом развитии и здоровом образе жизни</w:t>
      </w:r>
    </w:p>
    <w:p w:rsidR="00030E1D" w:rsidRPr="00100F87" w:rsidRDefault="00030E1D" w:rsidP="002D3D5D">
      <w:pPr>
        <w:spacing w:after="0" w:line="240" w:lineRule="auto"/>
        <w:rPr>
          <w:rFonts w:ascii="Times New Roman" w:hAnsi="Times New Roman" w:cs="Times New Roman"/>
          <w:b/>
        </w:rPr>
      </w:pPr>
      <w:r w:rsidRPr="00100F87">
        <w:rPr>
          <w:rFonts w:ascii="Times New Roman" w:hAnsi="Times New Roman" w:cs="Times New Roman"/>
          <w:b/>
        </w:rPr>
        <w:t xml:space="preserve">    Физическое развитие детей младшего школьного возраста. Определение понятия «здоровый образ жизни.</w:t>
      </w:r>
    </w:p>
    <w:p w:rsidR="00030E1D" w:rsidRPr="00100F87" w:rsidRDefault="00030E1D" w:rsidP="002D3D5D">
      <w:pPr>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Тема 1. Гигиена повседневного быта.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(8 часов: теоретические занятия-4 часа, практические занятия-4 часа)</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Режим дня. Значение соблюдения режима дня.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Составление и запись своего режима дня.</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Утренняя гимнастика. Положительное влияние гимнастики на организм человека. Правила составления и проведения утренней гимнастики. Тест «Что мы знаем о здоровье»</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 xml:space="preserve">Практика: </w:t>
      </w:r>
      <w:r w:rsidRPr="00C11F81">
        <w:rPr>
          <w:rFonts w:ascii="Times New Roman" w:hAnsi="Times New Roman" w:cs="Times New Roman"/>
        </w:rPr>
        <w:t xml:space="preserve">Разработка комплекса утренней зарядки.  </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C11F81">
        <w:rPr>
          <w:rFonts w:ascii="Times New Roman" w:hAnsi="Times New Roman" w:cs="Times New Roman"/>
        </w:rPr>
        <w:t xml:space="preserve">  </w:t>
      </w:r>
      <w:r w:rsidRPr="00100F87">
        <w:rPr>
          <w:rFonts w:ascii="Times New Roman" w:hAnsi="Times New Roman" w:cs="Times New Roman"/>
          <w:b/>
        </w:rPr>
        <w:t>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Гигиенические требования к одежде и обуви. Мой внешний вид – залог здоровья.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 xml:space="preserve">Практика:  </w:t>
      </w:r>
      <w:r w:rsidRPr="00C11F81">
        <w:rPr>
          <w:rFonts w:ascii="Times New Roman" w:hAnsi="Times New Roman" w:cs="Times New Roman"/>
        </w:rPr>
        <w:t>Правила ухода за одеждой и обувью. Тест «Ваше здоровье».</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Зубы. Строение зубов. Как сохранить улыбку красивой.</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 xml:space="preserve">Практика: </w:t>
      </w:r>
      <w:r w:rsidRPr="00C11F81">
        <w:rPr>
          <w:rFonts w:ascii="Times New Roman" w:hAnsi="Times New Roman" w:cs="Times New Roman"/>
        </w:rPr>
        <w:t>Уход за зубами. Тест «Умеете ли Вы вести здоровый образ жизни?»</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Тема 2. Физическое развитие.</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lastRenderedPageBreak/>
        <w:t>(8 часов: теоретические занятия-4 часа, практические занятия-4 часа)</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C11F81">
        <w:rPr>
          <w:rFonts w:ascii="Times New Roman" w:hAnsi="Times New Roman" w:cs="Times New Roman"/>
        </w:rPr>
        <w:t xml:space="preserve">    </w:t>
      </w:r>
      <w:r w:rsidRPr="00100F87">
        <w:rPr>
          <w:rFonts w:ascii="Times New Roman" w:hAnsi="Times New Roman" w:cs="Times New Roman"/>
          <w:b/>
        </w:rPr>
        <w:t>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Физическое развитие младшего школьника. Рост и вес, как показатели физического развития. Тест «Правильно ли Вы питаетесь?»</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Измерение своего роста и веса. Ростомер. Медицинские весы.</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w:t>
      </w:r>
    </w:p>
    <w:p w:rsidR="00030E1D" w:rsidRPr="00100F87" w:rsidRDefault="00030E1D" w:rsidP="002D3D5D">
      <w:pPr>
        <w:suppressAutoHyphens/>
        <w:spacing w:after="0" w:line="240" w:lineRule="auto"/>
        <w:rPr>
          <w:rFonts w:ascii="Times New Roman" w:hAnsi="Times New Roman" w:cs="Times New Roman"/>
          <w:b/>
        </w:rPr>
      </w:pPr>
      <w:r w:rsidRPr="00C11F81">
        <w:rPr>
          <w:rFonts w:ascii="Times New Roman" w:hAnsi="Times New Roman" w:cs="Times New Roman"/>
        </w:rPr>
        <w:t xml:space="preserve">    </w:t>
      </w:r>
      <w:r w:rsidRPr="00100F87">
        <w:rPr>
          <w:rFonts w:ascii="Times New Roman" w:hAnsi="Times New Roman" w:cs="Times New Roman"/>
          <w:b/>
        </w:rPr>
        <w:t>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Прибавление в росте и весе. </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Измерение роста и веса на начало учебного года. Сравнение роста и веса с показателями на начало 1 класса.</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Прибавление в росте и весе. Соответствие роста и веса возрастным нормам. Окончательный рост мальчиков и девочек.</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Сравнение своего роста и веса с возрастными нормами. Определение своего роста в 20 лет.</w:t>
      </w:r>
    </w:p>
    <w:p w:rsidR="00030E1D" w:rsidRPr="00100F87" w:rsidRDefault="00030E1D" w:rsidP="002D3D5D">
      <w:pPr>
        <w:suppressAutoHyphens/>
        <w:spacing w:after="0" w:line="240" w:lineRule="auto"/>
        <w:rPr>
          <w:rFonts w:ascii="Times New Roman" w:hAnsi="Times New Roman" w:cs="Times New Roman"/>
          <w:b/>
        </w:rPr>
      </w:pPr>
      <w:r w:rsidRPr="00C11F81">
        <w:rPr>
          <w:rFonts w:ascii="Times New Roman" w:hAnsi="Times New Roman" w:cs="Times New Roman"/>
        </w:rPr>
        <w:t xml:space="preserve">    </w:t>
      </w: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Факторы влияющие на рост и вес человека. Ожирение. Правила здорового питания.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правильное сбалансированное питание. Составление меню на неделю.</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Тема 3. Формирование правильной осанки.</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(8 часов: теоретические занятия-4 часа, практические занятия-4 часа)</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Осанка при стоянии, ходьбе, сидении. Зависимость осанки от изгибов позвоночника и развития мышц туловища.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Разучивание упражнений, способствующих формированию правильной осанки.   </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Правильная и неправильная форма спины. Нормальная и ненормальная форма грудной клетки.</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Проверка своей осанки.</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Нормальная и ненормальная форма стопы. Плоскостопие. Борьба с плоскостопием.</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Проверка формы стопы.</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Влияние неправильной осанки и плоскостопия на здоровье человека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Выявление проблем с осанкой и формой стопы. Разработка индивидуальной программы здоровья по решению выявленных проблем.</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Тема 4. Основы самоконтроля.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(6 часов: теоретические занятия-4 часа, практические занятия-2 часа)</w:t>
      </w:r>
    </w:p>
    <w:p w:rsidR="00030E1D" w:rsidRPr="00C11F81" w:rsidRDefault="00030E1D" w:rsidP="002D3D5D">
      <w:pPr>
        <w:suppressAutoHyphens/>
        <w:spacing w:after="0" w:line="240" w:lineRule="auto"/>
        <w:rPr>
          <w:rFonts w:ascii="Times New Roman" w:hAnsi="Times New Roman" w:cs="Times New Roman"/>
        </w:rPr>
      </w:pP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(1 час: теоретические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lastRenderedPageBreak/>
        <w:t>Теория:</w:t>
      </w:r>
      <w:r w:rsidRPr="00C11F81">
        <w:rPr>
          <w:rFonts w:ascii="Times New Roman" w:hAnsi="Times New Roman" w:cs="Times New Roman"/>
        </w:rPr>
        <w:t xml:space="preserve"> Настроение – показатель, отражающий психическое состояние человека. Мир эмоций и чувств. Прослушивание музыкальных композиций : Бетховена,  Шопена, Штрауса, Глинки и т.д. Выставка рисунков: «Какие чувства вызвала музыка».  Желание заниматься.</w:t>
      </w:r>
    </w:p>
    <w:p w:rsidR="00030E1D" w:rsidRPr="00C11F81" w:rsidRDefault="00030E1D" w:rsidP="002D3D5D">
      <w:pPr>
        <w:suppressAutoHyphens/>
        <w:spacing w:after="0" w:line="240" w:lineRule="auto"/>
        <w:rPr>
          <w:rFonts w:ascii="Times New Roman" w:hAnsi="Times New Roman" w:cs="Times New Roman"/>
        </w:rPr>
      </w:pP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(1 час: теоретические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Показатели самоконтроля. Самоощущение – оценка состояния организма, основанная на собственных ощущениях. Болевые ощущения.</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Пульс – показатель, дающий важную информацию деятельности сердечно-сосудистой системы.</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Физическая нагрузка и пульс. Зависимость частоты пульса от </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физической нагрузки.</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Показатели самоконтроля: настроение, желание работать, самочувствие, болевые ощущения. Пульс.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Дневник самоконтроля. Правила его ведения.   </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Тема 5. Средства и методы сохранения здоровья.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(8 часов: теоретические занятия-4 часа, практические занятия-4 часа)</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Как мы дышим? Органы дыхания. Правильно поставленное дыхание. Темп дыхания.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Проверка темпа дыхания. Тренировка дыхания через систему физических упражнений.</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Простудные заболевания. Причины простудных заболеваний.  Правила предупреждения простудных заболеваний.</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Средства и методы профилактики простудных заболеваний. </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Азбука закаливания. Виды закаливания организма человека.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Воздушные ванны. Босохождение. Умывание и обливание холодной водой.</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Точечный массаж. Значение точечного массажа. Виды точечного массажа.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Обучение точечному массажу. </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Тема 6. Профилактика близорукости..</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(8 часов: теоретические занятия-4 часа, практические занятия-4 часа)</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Глаза – главные помощники человека. </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Снимаем утомление глаз. Зрительные физкультурные минутки.</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lastRenderedPageBreak/>
        <w:t xml:space="preserve">      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Органы зрения. Строение глаза.  Острота зрения.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Бережное отношение к своему зрению. Укрепление мышц глаза.</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Дальнозоркость. Близорукость. Влияние близорукости на здоровье человека.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Периферическое зрение. Упражнения для расширения периферического поля зрения.</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Профилактика близорукости.</w:t>
      </w:r>
    </w:p>
    <w:p w:rsidR="00030E1D" w:rsidRPr="00C11F81" w:rsidRDefault="00030E1D" w:rsidP="002D3D5D">
      <w:pPr>
        <w:spacing w:after="0" w:line="240" w:lineRule="auto"/>
        <w:rPr>
          <w:rFonts w:ascii="Times New Roman" w:hAnsi="Times New Roman" w:cs="Times New Roman"/>
        </w:rPr>
      </w:pPr>
      <w:r w:rsidRPr="00C11F81">
        <w:rPr>
          <w:rFonts w:ascii="Times New Roman" w:hAnsi="Times New Roman" w:cs="Times New Roman"/>
          <w:i/>
        </w:rPr>
        <w:t xml:space="preserve">Практика: </w:t>
      </w:r>
      <w:r w:rsidRPr="00C11F81">
        <w:rPr>
          <w:rFonts w:ascii="Times New Roman" w:hAnsi="Times New Roman" w:cs="Times New Roman"/>
        </w:rPr>
        <w:t>Точечный массаж для снятия зрительного напряжения. Самомассаж.</w:t>
      </w:r>
    </w:p>
    <w:p w:rsidR="00030E1D" w:rsidRPr="00100F87" w:rsidRDefault="00030E1D" w:rsidP="002D3D5D">
      <w:pPr>
        <w:spacing w:after="0" w:line="240" w:lineRule="auto"/>
        <w:jc w:val="center"/>
        <w:rPr>
          <w:rFonts w:ascii="Times New Roman" w:hAnsi="Times New Roman" w:cs="Times New Roman"/>
          <w:b/>
          <w:u w:val="single"/>
        </w:rPr>
      </w:pPr>
      <w:r w:rsidRPr="00100F87">
        <w:rPr>
          <w:rFonts w:ascii="Times New Roman" w:hAnsi="Times New Roman" w:cs="Times New Roman"/>
          <w:b/>
          <w:u w:val="single"/>
        </w:rPr>
        <w:t xml:space="preserve"> Раздел </w:t>
      </w:r>
      <w:r w:rsidRPr="00100F87">
        <w:rPr>
          <w:rFonts w:ascii="Times New Roman" w:hAnsi="Times New Roman" w:cs="Times New Roman"/>
          <w:b/>
          <w:u w:val="single"/>
          <w:lang w:val="en-US"/>
        </w:rPr>
        <w:t>I</w:t>
      </w:r>
      <w:r w:rsidRPr="00100F87">
        <w:rPr>
          <w:rFonts w:ascii="Times New Roman" w:hAnsi="Times New Roman" w:cs="Times New Roman"/>
          <w:b/>
          <w:u w:val="single"/>
        </w:rPr>
        <w:t xml:space="preserve"> </w:t>
      </w:r>
      <w:r w:rsidRPr="00100F87">
        <w:rPr>
          <w:rFonts w:ascii="Times New Roman" w:hAnsi="Times New Roman" w:cs="Times New Roman"/>
          <w:b/>
          <w:u w:val="single"/>
          <w:lang w:val="en-US"/>
        </w:rPr>
        <w:t>I</w:t>
      </w:r>
    </w:p>
    <w:p w:rsidR="00030E1D" w:rsidRPr="00C11F81" w:rsidRDefault="00030E1D" w:rsidP="002D3D5D">
      <w:pPr>
        <w:spacing w:after="0" w:line="240" w:lineRule="auto"/>
        <w:jc w:val="center"/>
        <w:rPr>
          <w:rFonts w:ascii="Times New Roman" w:hAnsi="Times New Roman" w:cs="Times New Roman"/>
          <w:u w:val="single"/>
        </w:rPr>
      </w:pPr>
      <w:r w:rsidRPr="00C11F81">
        <w:rPr>
          <w:rFonts w:ascii="Times New Roman" w:hAnsi="Times New Roman" w:cs="Times New Roman"/>
          <w:u w:val="single"/>
        </w:rPr>
        <w:t>(8 часов: теоретические занятия-4 часа, практические занятий-4 часа)</w:t>
      </w:r>
    </w:p>
    <w:p w:rsidR="00030E1D" w:rsidRPr="00100F87" w:rsidRDefault="00030E1D" w:rsidP="002D3D5D">
      <w:pPr>
        <w:spacing w:after="0" w:line="240" w:lineRule="auto"/>
        <w:jc w:val="center"/>
        <w:rPr>
          <w:rFonts w:ascii="Times New Roman" w:hAnsi="Times New Roman" w:cs="Times New Roman"/>
          <w:b/>
          <w:u w:val="single"/>
        </w:rPr>
      </w:pPr>
    </w:p>
    <w:p w:rsidR="00030E1D" w:rsidRPr="00100F87" w:rsidRDefault="00030E1D" w:rsidP="002D3D5D">
      <w:pPr>
        <w:suppressAutoHyphens/>
        <w:spacing w:after="0" w:line="240" w:lineRule="auto"/>
        <w:jc w:val="center"/>
        <w:rPr>
          <w:rFonts w:ascii="Times New Roman" w:hAnsi="Times New Roman" w:cs="Times New Roman"/>
          <w:b/>
          <w:u w:val="single"/>
        </w:rPr>
      </w:pPr>
      <w:r w:rsidRPr="00100F87">
        <w:rPr>
          <w:rFonts w:ascii="Times New Roman" w:hAnsi="Times New Roman" w:cs="Times New Roman"/>
          <w:b/>
          <w:u w:val="single"/>
        </w:rPr>
        <w:t>Воспитание двигательных способностей</w:t>
      </w:r>
    </w:p>
    <w:p w:rsidR="00030E1D" w:rsidRPr="00C11F81" w:rsidRDefault="00030E1D" w:rsidP="002D3D5D">
      <w:pPr>
        <w:suppressAutoHyphens/>
        <w:spacing w:after="0" w:line="240" w:lineRule="auto"/>
        <w:jc w:val="center"/>
        <w:rPr>
          <w:rFonts w:ascii="Times New Roman" w:hAnsi="Times New Roman" w:cs="Times New Roman"/>
          <w:u w:val="single"/>
        </w:rPr>
      </w:pP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Характеристика и развитие основных двигательных способностей человека</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Тема 1. Что такое двигательные способности?</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Двигательные качества человека: гибкость, ловкость, быстрота, сила и выносливость. Проявление физических качеств в живой и в  неживой природе.</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Проверяем свои двигательные способности. </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Тема 2. Что значит быть гибким?</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Гибкость – подвижность позвоночного столба.  Хорошие связки и суставы, тело, имеющее тренированные мышцы.</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Физические упражнения для развития гибкости.  </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Тема 3. Что значит быть ловким?</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Быстрое овладевание новыми упражнениями.  Действия в изменяющихся условиях. Ловкость.</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 xml:space="preserve">Практика: </w:t>
      </w:r>
      <w:r w:rsidRPr="00C11F81">
        <w:rPr>
          <w:rFonts w:ascii="Times New Roman" w:hAnsi="Times New Roman" w:cs="Times New Roman"/>
        </w:rPr>
        <w:t xml:space="preserve">Комплексы физических упражнений для развития ловкости. </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Тема 4. Что значит быть сильным и выносливым?</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Выносливость и сила – двигательные способности человека.</w:t>
      </w:r>
    </w:p>
    <w:p w:rsidR="00030E1D" w:rsidRPr="00C11F81" w:rsidRDefault="00030E1D" w:rsidP="002D3D5D">
      <w:pPr>
        <w:tabs>
          <w:tab w:val="left" w:pos="3151"/>
        </w:tabs>
        <w:spacing w:after="0" w:line="240" w:lineRule="auto"/>
        <w:rPr>
          <w:rFonts w:ascii="Times New Roman" w:hAnsi="Times New Roman" w:cs="Times New Roman"/>
          <w:u w:val="single"/>
        </w:rPr>
      </w:pPr>
      <w:r w:rsidRPr="00C11F81">
        <w:rPr>
          <w:rFonts w:ascii="Times New Roman" w:hAnsi="Times New Roman" w:cs="Times New Roman"/>
          <w:i/>
        </w:rPr>
        <w:t xml:space="preserve">Практика: </w:t>
      </w:r>
      <w:r w:rsidRPr="00C11F81">
        <w:rPr>
          <w:rFonts w:ascii="Times New Roman" w:hAnsi="Times New Roman" w:cs="Times New Roman"/>
        </w:rPr>
        <w:t>Составление индивидуальной программы на развитие двигательных способностей.</w:t>
      </w:r>
    </w:p>
    <w:p w:rsidR="00030E1D" w:rsidRPr="00100F87" w:rsidRDefault="00030E1D" w:rsidP="002D3D5D">
      <w:pPr>
        <w:spacing w:after="0" w:line="240" w:lineRule="auto"/>
        <w:jc w:val="center"/>
        <w:rPr>
          <w:rFonts w:ascii="Times New Roman" w:hAnsi="Times New Roman" w:cs="Times New Roman"/>
          <w:b/>
          <w:u w:val="single"/>
        </w:rPr>
      </w:pPr>
      <w:r w:rsidRPr="00100F87">
        <w:rPr>
          <w:rFonts w:ascii="Times New Roman" w:hAnsi="Times New Roman" w:cs="Times New Roman"/>
          <w:b/>
          <w:u w:val="single"/>
        </w:rPr>
        <w:t xml:space="preserve">Раздел </w:t>
      </w:r>
      <w:r w:rsidRPr="00100F87">
        <w:rPr>
          <w:rFonts w:ascii="Times New Roman" w:hAnsi="Times New Roman" w:cs="Times New Roman"/>
          <w:b/>
          <w:u w:val="single"/>
          <w:lang w:val="en-US"/>
        </w:rPr>
        <w:t>III</w:t>
      </w:r>
    </w:p>
    <w:p w:rsidR="00030E1D" w:rsidRPr="00C11F81" w:rsidRDefault="00030E1D" w:rsidP="002D3D5D">
      <w:pPr>
        <w:spacing w:after="0" w:line="240" w:lineRule="auto"/>
        <w:jc w:val="center"/>
        <w:rPr>
          <w:rFonts w:ascii="Times New Roman" w:hAnsi="Times New Roman" w:cs="Times New Roman"/>
          <w:u w:val="single"/>
        </w:rPr>
      </w:pPr>
      <w:r w:rsidRPr="00C11F81">
        <w:rPr>
          <w:rFonts w:ascii="Times New Roman" w:hAnsi="Times New Roman" w:cs="Times New Roman"/>
          <w:u w:val="single"/>
        </w:rPr>
        <w:t>(66 часов: теоретические занятия-16 часов, практические занятий-50 часа)</w:t>
      </w:r>
    </w:p>
    <w:p w:rsidR="00030E1D" w:rsidRPr="00C11F81" w:rsidRDefault="00030E1D" w:rsidP="002D3D5D">
      <w:pPr>
        <w:spacing w:after="0" w:line="240" w:lineRule="auto"/>
        <w:jc w:val="center"/>
        <w:rPr>
          <w:rFonts w:ascii="Times New Roman" w:hAnsi="Times New Roman" w:cs="Times New Roman"/>
          <w:u w:val="single"/>
        </w:rPr>
      </w:pPr>
    </w:p>
    <w:p w:rsidR="00030E1D" w:rsidRPr="00100F87" w:rsidRDefault="00030E1D" w:rsidP="002D3D5D">
      <w:pPr>
        <w:suppressAutoHyphens/>
        <w:spacing w:after="0" w:line="240" w:lineRule="auto"/>
        <w:jc w:val="center"/>
        <w:rPr>
          <w:rFonts w:ascii="Times New Roman" w:hAnsi="Times New Roman" w:cs="Times New Roman"/>
          <w:b/>
          <w:u w:val="single"/>
        </w:rPr>
      </w:pPr>
      <w:r w:rsidRPr="00100F87">
        <w:rPr>
          <w:rFonts w:ascii="Times New Roman" w:hAnsi="Times New Roman" w:cs="Times New Roman"/>
          <w:b/>
          <w:u w:val="single"/>
        </w:rPr>
        <w:t>Формирование жизненно важных двигательных умений и навыков</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Основные движения. Прикладные умения и навыки человека.</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jc w:val="center"/>
        <w:rPr>
          <w:rFonts w:ascii="Times New Roman" w:hAnsi="Times New Roman" w:cs="Times New Roman"/>
          <w:b/>
        </w:rPr>
      </w:pPr>
      <w:r w:rsidRPr="00100F87">
        <w:rPr>
          <w:rFonts w:ascii="Times New Roman" w:hAnsi="Times New Roman" w:cs="Times New Roman"/>
          <w:b/>
        </w:rPr>
        <w:t>Тема 1. Прикладные умения и навыки</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(26 часов: теоретические занятия-7 часов, практические занятия-19 часов)</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(8 часов: теоретические занятия-3 часа, практические занятия-5 часов)</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Основа лыжной подготовки. Лыжи и лыжные палки. Одежда и обувь для лыжной подготовки. Равновесие. Значение умения держать равновесие в жизни. Виды спорта. Классификация видов спорта.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Лазанье по лестнице. Лазанье по гимнастической стенке.  Лазанье с опорой на ноги и хватом рук. Лазанье приставными шагами по гимнастической стенке. Лазанье одноимённым и разноимённым способами. Отработка всех видов и способов лазанья в игре «Я б в спасатели пошёл».</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Скользящий шаг на лыжах с лыжными палками и без палок. </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Упражнения в равновесии.</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(6 часов: теоретические занятия-2 часа, практические занятия-4 часа)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Правила техники безопасности  на занятиях лыжной подготовки. Погодные условия для лыжных занятий.  Торможение. Виды торможения. </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Ползанье и подползание. Отработка навыков ползанья и подползания в игре «Разведчики». </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Ступающий шаг на лыжах. Подъём на гору. Способы подъёма на склон. Отработка способов торможения.</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(6 часов: теоретические занятия-2 часа, практические занятия-4 часа)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Лыжный спорт. История лыжного спорта. Техника торможения.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Лазанье по канату и шесту. Отработка лазанья по канату и шесту. Игра «Пожарная команда».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Коньковый ход. Отработка конькового хода. Спуск с горы. Способы спуска с горы.   </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C11F81">
        <w:rPr>
          <w:rFonts w:ascii="Times New Roman" w:hAnsi="Times New Roman" w:cs="Times New Roman"/>
        </w:rPr>
        <w:t xml:space="preserve">    </w:t>
      </w:r>
      <w:r w:rsidRPr="00100F87">
        <w:rPr>
          <w:rFonts w:ascii="Times New Roman" w:hAnsi="Times New Roman" w:cs="Times New Roman"/>
          <w:b/>
        </w:rPr>
        <w:t>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(6 часов: практические занятия-6 часов)</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Движения при преодолении препятствий. Отработка прикладных умений и навыков. Спортивно-военизированная игра.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Самостоятельное катание с горы на лыжах. Лыжная прогулка по пересечённой местности. Лыжная эстафета. Нетрадиционные виды терапии: игротерапия, сказкотерапия, цветотерапия, аромотеропия, мульттерапия, музыкотерапия, как альтернатива докторов.</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jc w:val="center"/>
        <w:rPr>
          <w:rFonts w:ascii="Times New Roman" w:hAnsi="Times New Roman" w:cs="Times New Roman"/>
          <w:b/>
        </w:rPr>
      </w:pPr>
      <w:r w:rsidRPr="00100F87">
        <w:rPr>
          <w:rFonts w:ascii="Times New Roman" w:hAnsi="Times New Roman" w:cs="Times New Roman"/>
          <w:b/>
        </w:rPr>
        <w:t>Тема 2. Основные виды движения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(40 часов: теоретические занятия-9 часов, практические занятия-31 час)</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C11F81">
        <w:rPr>
          <w:rFonts w:ascii="Times New Roman" w:hAnsi="Times New Roman" w:cs="Times New Roman"/>
        </w:rPr>
        <w:t xml:space="preserve">    </w:t>
      </w:r>
      <w:r w:rsidRPr="00100F87">
        <w:rPr>
          <w:rFonts w:ascii="Times New Roman" w:hAnsi="Times New Roman" w:cs="Times New Roman"/>
          <w:b/>
        </w:rPr>
        <w:t>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(10 часов: теоретические занятия-1 час, практические занятия-9 часов)</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w:t>
      </w:r>
      <w:r w:rsidRPr="00C11F81">
        <w:rPr>
          <w:rFonts w:ascii="Times New Roman" w:hAnsi="Times New Roman" w:cs="Times New Roman"/>
          <w:iCs/>
        </w:rPr>
        <w:t>Движение и двигательные действия</w:t>
      </w:r>
      <w:r w:rsidRPr="00C11F81">
        <w:rPr>
          <w:rFonts w:ascii="Times New Roman" w:hAnsi="Times New Roman" w:cs="Times New Roman"/>
        </w:rPr>
        <w:t xml:space="preserve"> .</w:t>
      </w:r>
    </w:p>
    <w:p w:rsidR="00030E1D" w:rsidRPr="00C11F81" w:rsidRDefault="00030E1D" w:rsidP="002D3D5D">
      <w:pPr>
        <w:suppressAutoHyphens/>
        <w:spacing w:after="0" w:line="240" w:lineRule="auto"/>
        <w:rPr>
          <w:rFonts w:ascii="Times New Roman" w:hAnsi="Times New Roman" w:cs="Times New Roman"/>
          <w:iCs/>
        </w:rPr>
      </w:pPr>
      <w:r w:rsidRPr="00C11F81">
        <w:rPr>
          <w:rFonts w:ascii="Times New Roman" w:hAnsi="Times New Roman" w:cs="Times New Roman"/>
          <w:i/>
        </w:rPr>
        <w:t>Практика:</w:t>
      </w:r>
      <w:r w:rsidRPr="00C11F81">
        <w:rPr>
          <w:rFonts w:ascii="Times New Roman" w:hAnsi="Times New Roman" w:cs="Times New Roman"/>
          <w:iCs/>
        </w:rPr>
        <w:t xml:space="preserve"> Обычная и быстрая ходьба. Спортивная ходьба. Ходьба на носках и пятках. Игры на свежем воздухе. Ходьба в полуприсяде и присяде.  Игры «Лягушки на болоте», «Непослушные гусята». Ходьба скрестным шагом. Игра «Шитьё волшебной ниткой». Игры на свежем воздухе. Гимнастическая ходьба и ходьба высоко поднимая колени. Игра «Цапля на болоте». Ходьба приставным шагом. Фигурная ходьба. Весёлые старты.</w:t>
      </w:r>
    </w:p>
    <w:p w:rsidR="00030E1D" w:rsidRPr="00100F87" w:rsidRDefault="00030E1D" w:rsidP="002D3D5D">
      <w:pPr>
        <w:suppressAutoHyphens/>
        <w:spacing w:after="0" w:line="240" w:lineRule="auto"/>
        <w:rPr>
          <w:rFonts w:ascii="Times New Roman" w:hAnsi="Times New Roman" w:cs="Times New Roman"/>
          <w:b/>
          <w:iCs/>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lastRenderedPageBreak/>
        <w:t>(10 часов: теоретические занятия-2 часа, практические занятия-8 часов)</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Бег и его виды. Темп бега. Влияние бега на здоровье человека. Сравнение ходьбы и бега.</w:t>
      </w:r>
    </w:p>
    <w:p w:rsidR="00030E1D" w:rsidRPr="00C11F81" w:rsidRDefault="00030E1D" w:rsidP="002D3D5D">
      <w:pPr>
        <w:suppressAutoHyphens/>
        <w:spacing w:after="0" w:line="240" w:lineRule="auto"/>
        <w:rPr>
          <w:rFonts w:ascii="Times New Roman" w:hAnsi="Times New Roman" w:cs="Times New Roman"/>
          <w:iCs/>
        </w:rPr>
      </w:pPr>
      <w:r w:rsidRPr="00C11F81">
        <w:rPr>
          <w:rFonts w:ascii="Times New Roman" w:hAnsi="Times New Roman" w:cs="Times New Roman"/>
          <w:i/>
        </w:rPr>
        <w:t>Практика:</w:t>
      </w:r>
      <w:r w:rsidRPr="00C11F81">
        <w:rPr>
          <w:rFonts w:ascii="Times New Roman" w:hAnsi="Times New Roman" w:cs="Times New Roman"/>
          <w:iCs/>
        </w:rPr>
        <w:t xml:space="preserve"> Обычный бег. Игра «Салки». Бег с высоким подниманием колен. Игры на свежем воздухе. Бег с отведением назад согнутой в колене ноги. Бег прыжками. Игра «Мышеловка». Челночный бег. Игра «Водоносы», «Пчелиный улей». Бег с преодолением препятствий. Экскурсия «У природы нет плохой погоды». Эстафета.</w:t>
      </w:r>
    </w:p>
    <w:p w:rsidR="00030E1D" w:rsidRPr="00C11F81" w:rsidRDefault="00030E1D" w:rsidP="002D3D5D">
      <w:pPr>
        <w:suppressAutoHyphens/>
        <w:spacing w:after="0" w:line="240" w:lineRule="auto"/>
        <w:rPr>
          <w:rFonts w:ascii="Times New Roman" w:hAnsi="Times New Roman" w:cs="Times New Roman"/>
          <w:iCs/>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(10 часов: теоретические занятия-3 часа, практические занятия-7 часов)</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 xml:space="preserve">Теория: </w:t>
      </w:r>
      <w:r w:rsidRPr="00C11F81">
        <w:rPr>
          <w:rFonts w:ascii="Times New Roman" w:hAnsi="Times New Roman" w:cs="Times New Roman"/>
        </w:rPr>
        <w:t>Прыжки. Виды и типы прыжков. Прыжки и спорт. Прыжок в глубину. Правила техники безопасности  при совершении прыжка в глубину. Отличие прыжка от ходьбы и бега.</w:t>
      </w:r>
    </w:p>
    <w:p w:rsidR="00030E1D" w:rsidRPr="00C11F81" w:rsidRDefault="00030E1D" w:rsidP="002D3D5D">
      <w:pPr>
        <w:suppressAutoHyphens/>
        <w:spacing w:after="0" w:line="240" w:lineRule="auto"/>
        <w:rPr>
          <w:rFonts w:ascii="Times New Roman" w:hAnsi="Times New Roman" w:cs="Times New Roman"/>
          <w:iCs/>
        </w:rPr>
      </w:pPr>
      <w:r w:rsidRPr="00C11F81">
        <w:rPr>
          <w:rFonts w:ascii="Times New Roman" w:hAnsi="Times New Roman" w:cs="Times New Roman"/>
          <w:i/>
        </w:rPr>
        <w:t>Практика:</w:t>
      </w:r>
      <w:r w:rsidRPr="00C11F81">
        <w:rPr>
          <w:rFonts w:ascii="Times New Roman" w:hAnsi="Times New Roman" w:cs="Times New Roman"/>
          <w:iCs/>
        </w:rPr>
        <w:t xml:space="preserve"> Прыжки в длину с места. Прыжки в длину с разбега. Прыжки в высоту. Прыжки со скакалкой. Игротека «На болоте». Впрыгивание на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Cs/>
        </w:rPr>
        <w:t>возвышение. Экскурсия «Природа – источник здоровья».</w:t>
      </w:r>
      <w:r w:rsidRPr="00C11F81">
        <w:rPr>
          <w:rFonts w:ascii="Times New Roman" w:hAnsi="Times New Roman" w:cs="Times New Roman"/>
        </w:rPr>
        <w:t xml:space="preserve">  </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(10 часов: теоретические занятия-3 часа, практические занятия-7 часов)</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 xml:space="preserve">Теория: </w:t>
      </w:r>
      <w:r w:rsidRPr="00C11F81">
        <w:rPr>
          <w:rFonts w:ascii="Times New Roman" w:hAnsi="Times New Roman" w:cs="Times New Roman"/>
        </w:rPr>
        <w:t>Основной вид движения – метание. Фазы метания.</w:t>
      </w:r>
    </w:p>
    <w:p w:rsidR="00030E1D" w:rsidRPr="00C11F81" w:rsidRDefault="00030E1D" w:rsidP="002D3D5D">
      <w:pPr>
        <w:suppressAutoHyphens/>
        <w:spacing w:after="0" w:line="240" w:lineRule="auto"/>
        <w:rPr>
          <w:rFonts w:ascii="Times New Roman" w:hAnsi="Times New Roman" w:cs="Times New Roman"/>
          <w:iCs/>
        </w:rPr>
      </w:pPr>
      <w:r w:rsidRPr="00C11F81">
        <w:rPr>
          <w:rFonts w:ascii="Times New Roman" w:hAnsi="Times New Roman" w:cs="Times New Roman"/>
          <w:i/>
        </w:rPr>
        <w:t>Практика:</w:t>
      </w:r>
      <w:r w:rsidRPr="00C11F81">
        <w:rPr>
          <w:rFonts w:ascii="Times New Roman" w:hAnsi="Times New Roman" w:cs="Times New Roman"/>
          <w:iCs/>
        </w:rPr>
        <w:t xml:space="preserve"> Метание. Способы метания. Упражнения с большим мячом. </w:t>
      </w:r>
    </w:p>
    <w:p w:rsidR="00030E1D" w:rsidRPr="00C11F81" w:rsidRDefault="00030E1D" w:rsidP="002D3D5D">
      <w:pPr>
        <w:suppressAutoHyphens/>
        <w:spacing w:after="0" w:line="240" w:lineRule="auto"/>
        <w:rPr>
          <w:rFonts w:ascii="Times New Roman" w:hAnsi="Times New Roman" w:cs="Times New Roman"/>
          <w:iCs/>
        </w:rPr>
      </w:pPr>
      <w:r w:rsidRPr="00C11F81">
        <w:rPr>
          <w:rFonts w:ascii="Times New Roman" w:hAnsi="Times New Roman" w:cs="Times New Roman"/>
          <w:iCs/>
        </w:rPr>
        <w:t>Метание малого мяча. Ловля мяча. Игры «Штандр», «Выбивалы». Метание на дальность. Метание в цель. Игра «Меткий стрелок». Весёлые старты. Игры на свежем воздухе.</w:t>
      </w:r>
    </w:p>
    <w:p w:rsidR="00030E1D" w:rsidRPr="00100F87" w:rsidRDefault="00030E1D" w:rsidP="002D3D5D">
      <w:pPr>
        <w:spacing w:after="0" w:line="240" w:lineRule="auto"/>
        <w:jc w:val="center"/>
        <w:rPr>
          <w:rFonts w:ascii="Times New Roman" w:hAnsi="Times New Roman" w:cs="Times New Roman"/>
          <w:b/>
          <w:u w:val="single"/>
        </w:rPr>
      </w:pPr>
      <w:r w:rsidRPr="00100F87">
        <w:rPr>
          <w:rFonts w:ascii="Times New Roman" w:hAnsi="Times New Roman" w:cs="Times New Roman"/>
          <w:b/>
          <w:u w:val="single"/>
        </w:rPr>
        <w:t xml:space="preserve">Раздел </w:t>
      </w:r>
      <w:r w:rsidRPr="00100F87">
        <w:rPr>
          <w:rFonts w:ascii="Times New Roman" w:hAnsi="Times New Roman" w:cs="Times New Roman"/>
          <w:b/>
          <w:u w:val="single"/>
          <w:lang w:val="en-US"/>
        </w:rPr>
        <w:t>IV</w:t>
      </w:r>
      <w:r w:rsidRPr="00100F87">
        <w:rPr>
          <w:rFonts w:ascii="Times New Roman" w:hAnsi="Times New Roman" w:cs="Times New Roman"/>
          <w:b/>
          <w:u w:val="single"/>
        </w:rPr>
        <w:t xml:space="preserve"> </w:t>
      </w:r>
    </w:p>
    <w:p w:rsidR="00030E1D" w:rsidRPr="00C11F81" w:rsidRDefault="00030E1D" w:rsidP="002D3D5D">
      <w:pPr>
        <w:spacing w:after="0" w:line="240" w:lineRule="auto"/>
        <w:jc w:val="center"/>
        <w:rPr>
          <w:rFonts w:ascii="Times New Roman" w:hAnsi="Times New Roman" w:cs="Times New Roman"/>
          <w:u w:val="single"/>
        </w:rPr>
      </w:pPr>
      <w:r w:rsidRPr="00C11F81">
        <w:rPr>
          <w:rFonts w:ascii="Times New Roman" w:hAnsi="Times New Roman" w:cs="Times New Roman"/>
          <w:u w:val="single"/>
        </w:rPr>
        <w:t>(15 часов: теоретические занятия-3 часа, практические занятий-12 часов)</w:t>
      </w:r>
    </w:p>
    <w:p w:rsidR="00030E1D" w:rsidRPr="00C11F81" w:rsidRDefault="00030E1D" w:rsidP="002D3D5D">
      <w:pPr>
        <w:spacing w:after="0" w:line="240" w:lineRule="auto"/>
        <w:jc w:val="center"/>
        <w:rPr>
          <w:rFonts w:ascii="Times New Roman" w:hAnsi="Times New Roman" w:cs="Times New Roman"/>
          <w:u w:val="single"/>
        </w:rPr>
      </w:pPr>
    </w:p>
    <w:p w:rsidR="00030E1D" w:rsidRPr="00100F87" w:rsidRDefault="00030E1D" w:rsidP="002D3D5D">
      <w:pPr>
        <w:spacing w:after="0" w:line="240" w:lineRule="auto"/>
        <w:jc w:val="center"/>
        <w:rPr>
          <w:rFonts w:ascii="Times New Roman" w:hAnsi="Times New Roman" w:cs="Times New Roman"/>
          <w:b/>
          <w:u w:val="single"/>
        </w:rPr>
      </w:pPr>
      <w:r w:rsidRPr="00100F87">
        <w:rPr>
          <w:rFonts w:ascii="Times New Roman" w:hAnsi="Times New Roman" w:cs="Times New Roman"/>
          <w:b/>
          <w:u w:val="single"/>
        </w:rPr>
        <w:t>Воспитание навыков самостоятельных и групповых занятий</w:t>
      </w:r>
    </w:p>
    <w:p w:rsidR="00030E1D" w:rsidRPr="00C11F81" w:rsidRDefault="00030E1D" w:rsidP="002D3D5D">
      <w:pPr>
        <w:spacing w:after="0" w:line="240" w:lineRule="auto"/>
        <w:jc w:val="center"/>
        <w:rPr>
          <w:rFonts w:ascii="Times New Roman" w:hAnsi="Times New Roman" w:cs="Times New Roman"/>
          <w:u w:val="single"/>
        </w:rPr>
      </w:pPr>
    </w:p>
    <w:p w:rsidR="00030E1D" w:rsidRPr="00C11F81" w:rsidRDefault="00030E1D" w:rsidP="002D3D5D">
      <w:pPr>
        <w:spacing w:after="0" w:line="240" w:lineRule="auto"/>
        <w:rPr>
          <w:rFonts w:ascii="Times New Roman" w:hAnsi="Times New Roman" w:cs="Times New Roman"/>
        </w:rPr>
      </w:pPr>
      <w:r w:rsidRPr="00C11F81">
        <w:rPr>
          <w:rFonts w:ascii="Times New Roman" w:hAnsi="Times New Roman" w:cs="Times New Roman"/>
        </w:rPr>
        <w:t xml:space="preserve">   Методика и проведение динамических пауз, физкультурных минуток, занимательных переменок.</w:t>
      </w:r>
    </w:p>
    <w:p w:rsidR="00030E1D" w:rsidRPr="00100F87" w:rsidRDefault="00030E1D" w:rsidP="002D3D5D">
      <w:pPr>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Тема 1. Методика проведения малых форм двигательной активности.</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(15 часов: теоретические занятия-3 часа, практические занятия-12 часов)</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C11F81">
        <w:rPr>
          <w:rFonts w:ascii="Times New Roman" w:hAnsi="Times New Roman" w:cs="Times New Roman"/>
        </w:rPr>
        <w:t xml:space="preserve">    </w:t>
      </w:r>
      <w:r w:rsidRPr="00100F87">
        <w:rPr>
          <w:rFonts w:ascii="Times New Roman" w:hAnsi="Times New Roman" w:cs="Times New Roman"/>
          <w:b/>
        </w:rPr>
        <w:t>1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(2 часа: теоретические занятия-1 час, практические занятия-1 час)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Малые формы двигательной активности. Место малых форм двигательной активности в режиме дня. Влияние малых форм двигательной активности на здоровье человека.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Тест «Что мы знаем о здоровье». Спортивный праздник «Хочу стать здоровым».</w:t>
      </w:r>
    </w:p>
    <w:p w:rsidR="00030E1D" w:rsidRPr="00100F87" w:rsidRDefault="00030E1D" w:rsidP="002D3D5D">
      <w:pPr>
        <w:suppressAutoHyphens/>
        <w:spacing w:after="0" w:line="240" w:lineRule="auto"/>
        <w:rPr>
          <w:rFonts w:ascii="Times New Roman" w:hAnsi="Times New Roman" w:cs="Times New Roman"/>
          <w:b/>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2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(5 часов: практические занятия-5 часов)</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Комплексы физкультурных минуток, сидя за партой.Комплексы физкультурных минуток, стоя за партой. Комплексы физкультурных минуток во время выполнения домашнего задания. Комплексы физкультурных минуток при работе за компьютером. Спортивный праздник «За здоровый образ жизни».  </w:t>
      </w: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 xml:space="preserve">  </w:t>
      </w: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3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(4часа: теоретические занятия-1 час, практические занятия-3 часа)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Малые формы двигательной активности.  Влияние на организм человека.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Игры на переменах. Игры разных народов. Спортивный праздник «Дальше, быстрее, выше».</w:t>
      </w:r>
    </w:p>
    <w:p w:rsidR="00030E1D" w:rsidRPr="00C11F81" w:rsidRDefault="00030E1D" w:rsidP="002D3D5D">
      <w:pPr>
        <w:suppressAutoHyphens/>
        <w:spacing w:after="0" w:line="240" w:lineRule="auto"/>
        <w:rPr>
          <w:rFonts w:ascii="Times New Roman" w:hAnsi="Times New Roman" w:cs="Times New Roman"/>
        </w:rPr>
      </w:pPr>
    </w:p>
    <w:p w:rsidR="00030E1D" w:rsidRPr="00100F87" w:rsidRDefault="00030E1D" w:rsidP="002D3D5D">
      <w:pPr>
        <w:suppressAutoHyphens/>
        <w:spacing w:after="0" w:line="240" w:lineRule="auto"/>
        <w:rPr>
          <w:rFonts w:ascii="Times New Roman" w:hAnsi="Times New Roman" w:cs="Times New Roman"/>
          <w:b/>
        </w:rPr>
      </w:pPr>
      <w:r w:rsidRPr="00100F87">
        <w:rPr>
          <w:rFonts w:ascii="Times New Roman" w:hAnsi="Times New Roman" w:cs="Times New Roman"/>
          <w:b/>
        </w:rPr>
        <w:t>4 класс</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(4часа: теоретические занятия-1 час, практические занятия-3 часа)</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Теория:</w:t>
      </w:r>
      <w:r w:rsidRPr="00C11F81">
        <w:rPr>
          <w:rFonts w:ascii="Times New Roman" w:hAnsi="Times New Roman" w:cs="Times New Roman"/>
        </w:rPr>
        <w:t xml:space="preserve"> Динамическая пауза - малая форма двигательной активности. Место динамической паузы в режиме дня. Влияние динамической паузы на здоровье.</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i/>
        </w:rPr>
        <w:t>Практика:</w:t>
      </w:r>
      <w:r w:rsidRPr="00C11F81">
        <w:rPr>
          <w:rFonts w:ascii="Times New Roman" w:hAnsi="Times New Roman" w:cs="Times New Roman"/>
        </w:rPr>
        <w:t xml:space="preserve"> Упражнения и игры для динамической паузы. Круглый стол «Как сохранить и укрепить своё здоровье». Спортивный праздник «Ты, я, он, она – вместе дружная семья».</w:t>
      </w:r>
    </w:p>
    <w:p w:rsidR="00030E1D" w:rsidRPr="00C11F81" w:rsidRDefault="00030E1D" w:rsidP="002D3D5D">
      <w:pPr>
        <w:suppressAutoHyphens/>
        <w:spacing w:after="0" w:line="240" w:lineRule="auto"/>
        <w:rPr>
          <w:rFonts w:ascii="Times New Roman" w:hAnsi="Times New Roman" w:cs="Times New Roman"/>
        </w:rPr>
      </w:pPr>
      <w:r w:rsidRPr="00C11F81">
        <w:rPr>
          <w:rFonts w:ascii="Times New Roman" w:hAnsi="Times New Roman" w:cs="Times New Roman"/>
        </w:rPr>
        <w:t xml:space="preserve"> </w:t>
      </w:r>
    </w:p>
    <w:p w:rsidR="00030E1D" w:rsidRPr="00C11F81" w:rsidRDefault="00030E1D" w:rsidP="002D3D5D">
      <w:pPr>
        <w:suppressAutoHyphens/>
        <w:spacing w:after="0" w:line="240" w:lineRule="auto"/>
        <w:rPr>
          <w:rFonts w:ascii="Times New Roman" w:hAnsi="Times New Roman" w:cs="Times New Roman"/>
        </w:rPr>
      </w:pPr>
    </w:p>
    <w:p w:rsidR="00030E1D" w:rsidRPr="00C11F81" w:rsidRDefault="00030E1D" w:rsidP="002D3D5D">
      <w:pPr>
        <w:suppressAutoHyphens/>
        <w:spacing w:after="0" w:line="240" w:lineRule="auto"/>
        <w:rPr>
          <w:rFonts w:ascii="Times New Roman" w:hAnsi="Times New Roman" w:cs="Times New Roman"/>
        </w:rPr>
      </w:pPr>
    </w:p>
    <w:p w:rsidR="00030E1D" w:rsidRPr="00C11F81" w:rsidRDefault="00030E1D" w:rsidP="002D3D5D">
      <w:pPr>
        <w:spacing w:after="0" w:line="240" w:lineRule="auto"/>
        <w:rPr>
          <w:rFonts w:ascii="Times New Roman" w:hAnsi="Times New Roman" w:cs="Times New Roman"/>
        </w:rPr>
      </w:pPr>
    </w:p>
    <w:p w:rsidR="00030E1D" w:rsidRPr="006E5AA0" w:rsidRDefault="00030E1D" w:rsidP="002D3D5D">
      <w:pPr>
        <w:suppressAutoHyphens/>
        <w:spacing w:after="0" w:line="240" w:lineRule="auto"/>
        <w:ind w:left="360"/>
        <w:jc w:val="center"/>
        <w:rPr>
          <w:rFonts w:ascii="Times New Roman" w:hAnsi="Times New Roman" w:cs="Times New Roman"/>
          <w:b/>
        </w:rPr>
      </w:pPr>
      <w:r w:rsidRPr="006E5AA0">
        <w:rPr>
          <w:rFonts w:ascii="Times New Roman" w:hAnsi="Times New Roman" w:cs="Times New Roman"/>
          <w:b/>
        </w:rPr>
        <w:t>5.Список литературы.</w:t>
      </w: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pacing w:after="0" w:line="240" w:lineRule="auto"/>
        <w:rPr>
          <w:rFonts w:ascii="Times New Roman" w:eastAsia="Times New Roman" w:hAnsi="Times New Roman" w:cs="Times New Roman"/>
          <w:b/>
        </w:rPr>
      </w:pPr>
      <w:r w:rsidRPr="006E5AA0">
        <w:rPr>
          <w:rFonts w:ascii="Times New Roman" w:eastAsia="Times New Roman" w:hAnsi="Times New Roman" w:cs="Times New Roman"/>
          <w:b/>
        </w:rPr>
        <w:t>Литература для учителя:</w:t>
      </w:r>
    </w:p>
    <w:p w:rsidR="00030E1D" w:rsidRPr="006E5AA0" w:rsidRDefault="00030E1D" w:rsidP="002D3D5D">
      <w:pPr>
        <w:numPr>
          <w:ilvl w:val="0"/>
          <w:numId w:val="46"/>
        </w:numPr>
        <w:spacing w:after="0" w:line="240" w:lineRule="auto"/>
        <w:contextualSpacing/>
        <w:rPr>
          <w:rFonts w:ascii="Times New Roman" w:eastAsia="Times New Roman" w:hAnsi="Times New Roman" w:cs="Times New Roman"/>
        </w:rPr>
      </w:pPr>
      <w:r w:rsidRPr="006E5AA0">
        <w:rPr>
          <w:rFonts w:ascii="Times New Roman" w:eastAsia="Times New Roman" w:hAnsi="Times New Roman" w:cs="Times New Roman"/>
        </w:rPr>
        <w:t>Баранцев С.А. Физкультурно-оздоровительная работа в школе. - М. : Просвещение, 1988</w:t>
      </w:r>
    </w:p>
    <w:p w:rsidR="00030E1D" w:rsidRPr="006E5AA0" w:rsidRDefault="00030E1D" w:rsidP="002D3D5D">
      <w:pPr>
        <w:widowControl w:val="0"/>
        <w:numPr>
          <w:ilvl w:val="0"/>
          <w:numId w:val="46"/>
        </w:numPr>
        <w:shd w:val="clear" w:color="auto" w:fill="FFFFFF"/>
        <w:autoSpaceDE w:val="0"/>
        <w:autoSpaceDN w:val="0"/>
        <w:adjustRightInd w:val="0"/>
        <w:spacing w:after="0" w:line="240" w:lineRule="auto"/>
        <w:ind w:left="714" w:right="34" w:hanging="357"/>
        <w:jc w:val="both"/>
        <w:rPr>
          <w:rFonts w:ascii="Times New Roman" w:eastAsia="Times New Roman" w:hAnsi="Times New Roman" w:cs="Times New Roman"/>
        </w:rPr>
      </w:pPr>
      <w:r w:rsidRPr="006E5AA0">
        <w:rPr>
          <w:rFonts w:ascii="Times New Roman" w:eastAsia="Times New Roman" w:hAnsi="Times New Roman" w:cs="Times New Roman"/>
        </w:rPr>
        <w:t>Безруких М. М. , Филиппова Т.А, Макеева А.Г Разговор о правильном питании / Методическое пособие.- М.: ОЛМА-ПРЕСС, 2004. – 80 с.</w:t>
      </w:r>
    </w:p>
    <w:p w:rsidR="00030E1D" w:rsidRPr="006E5AA0" w:rsidRDefault="00030E1D" w:rsidP="002D3D5D">
      <w:pPr>
        <w:numPr>
          <w:ilvl w:val="0"/>
          <w:numId w:val="46"/>
        </w:numPr>
        <w:spacing w:after="0" w:line="240" w:lineRule="auto"/>
        <w:contextualSpacing/>
        <w:rPr>
          <w:rFonts w:ascii="Times New Roman" w:eastAsia="Times New Roman" w:hAnsi="Times New Roman" w:cs="Times New Roman"/>
        </w:rPr>
      </w:pPr>
      <w:r w:rsidRPr="006E5AA0">
        <w:rPr>
          <w:rFonts w:ascii="Times New Roman" w:eastAsia="Times New Roman" w:hAnsi="Times New Roman" w:cs="Times New Roman"/>
        </w:rPr>
        <w:t>Былеев Л.В., Сборник подвижных игр. – М., 1990.</w:t>
      </w:r>
    </w:p>
    <w:p w:rsidR="00030E1D" w:rsidRPr="006E5AA0" w:rsidRDefault="00030E1D" w:rsidP="002D3D5D">
      <w:pPr>
        <w:numPr>
          <w:ilvl w:val="0"/>
          <w:numId w:val="46"/>
        </w:numPr>
        <w:spacing w:after="0" w:line="240" w:lineRule="auto"/>
        <w:contextualSpacing/>
        <w:rPr>
          <w:rFonts w:ascii="Times New Roman" w:eastAsia="Times New Roman" w:hAnsi="Times New Roman" w:cs="Times New Roman"/>
        </w:rPr>
      </w:pPr>
      <w:r w:rsidRPr="006E5AA0">
        <w:rPr>
          <w:rFonts w:ascii="Times New Roman" w:eastAsia="Times New Roman" w:hAnsi="Times New Roman" w:cs="Times New Roman"/>
        </w:rPr>
        <w:t>Васильков Г.А., От игр к спорту. – М., 1995</w:t>
      </w:r>
    </w:p>
    <w:p w:rsidR="00030E1D" w:rsidRPr="006E5AA0" w:rsidRDefault="00030E1D" w:rsidP="002D3D5D">
      <w:pPr>
        <w:numPr>
          <w:ilvl w:val="0"/>
          <w:numId w:val="46"/>
        </w:numPr>
        <w:spacing w:after="0" w:line="240" w:lineRule="auto"/>
        <w:ind w:left="714" w:hanging="357"/>
        <w:contextualSpacing/>
        <w:rPr>
          <w:rFonts w:ascii="Times New Roman" w:eastAsia="Times New Roman" w:hAnsi="Times New Roman" w:cs="Times New Roman"/>
        </w:rPr>
      </w:pPr>
      <w:r w:rsidRPr="006E5AA0">
        <w:rPr>
          <w:rFonts w:ascii="Times New Roman" w:eastAsia="Times New Roman" w:hAnsi="Times New Roman" w:cs="Times New Roman"/>
        </w:rPr>
        <w:t>Глязер С., Зимние игры и развлечения. – М., 1993.</w:t>
      </w:r>
    </w:p>
    <w:p w:rsidR="00030E1D" w:rsidRPr="006E5AA0" w:rsidRDefault="00030E1D" w:rsidP="002D3D5D">
      <w:pPr>
        <w:numPr>
          <w:ilvl w:val="0"/>
          <w:numId w:val="46"/>
        </w:numPr>
        <w:spacing w:after="0" w:line="240" w:lineRule="auto"/>
        <w:ind w:left="714" w:hanging="357"/>
        <w:contextualSpacing/>
        <w:rPr>
          <w:rFonts w:ascii="Times New Roman" w:eastAsia="Times New Roman" w:hAnsi="Times New Roman" w:cs="Times New Roman"/>
        </w:rPr>
      </w:pPr>
      <w:r w:rsidRPr="006E5AA0">
        <w:rPr>
          <w:rFonts w:ascii="Times New Roman" w:eastAsia="Times New Roman" w:hAnsi="Times New Roman" w:cs="Times New Roman"/>
        </w:rPr>
        <w:t>Горский В.А. Примерные программы внеурочной деятельности. Начальное и основное образование. М., Просвещение, 2010.</w:t>
      </w:r>
    </w:p>
    <w:p w:rsidR="00030E1D" w:rsidRPr="006E5AA0" w:rsidRDefault="00030E1D" w:rsidP="002D3D5D">
      <w:pPr>
        <w:numPr>
          <w:ilvl w:val="0"/>
          <w:numId w:val="46"/>
        </w:numPr>
        <w:spacing w:after="0" w:line="240" w:lineRule="auto"/>
        <w:ind w:left="714" w:hanging="357"/>
        <w:contextualSpacing/>
        <w:rPr>
          <w:rFonts w:ascii="Times New Roman" w:eastAsia="Times New Roman" w:hAnsi="Times New Roman" w:cs="Times New Roman"/>
        </w:rPr>
      </w:pPr>
      <w:r w:rsidRPr="006E5AA0">
        <w:rPr>
          <w:rFonts w:ascii="Times New Roman" w:eastAsia="Times New Roman" w:hAnsi="Times New Roman" w:cs="Times New Roman"/>
        </w:rPr>
        <w:t>Григорьев Д.В. Внеурочная деятельность школьников. Методический конструктор: пособие для учителя /Д.В. Григорьев, П.В. Степанов. – М. :Просвещение, 2010.</w:t>
      </w:r>
    </w:p>
    <w:p w:rsidR="00030E1D" w:rsidRPr="006E5AA0" w:rsidRDefault="00030E1D" w:rsidP="002D3D5D">
      <w:pPr>
        <w:numPr>
          <w:ilvl w:val="0"/>
          <w:numId w:val="46"/>
        </w:numPr>
        <w:spacing w:after="0" w:line="240" w:lineRule="auto"/>
        <w:contextualSpacing/>
        <w:rPr>
          <w:rFonts w:ascii="Times New Roman" w:eastAsia="Times New Roman" w:hAnsi="Times New Roman" w:cs="Times New Roman"/>
        </w:rPr>
      </w:pPr>
      <w:r w:rsidRPr="006E5AA0">
        <w:rPr>
          <w:rFonts w:ascii="Times New Roman" w:eastAsia="Times New Roman" w:hAnsi="Times New Roman" w:cs="Times New Roman"/>
        </w:rPr>
        <w:t>Ковалько В.И. Школа физкультминуток.- М., ВАКО, 2005.</w:t>
      </w:r>
    </w:p>
    <w:p w:rsidR="00030E1D" w:rsidRPr="006E5AA0" w:rsidRDefault="00030E1D" w:rsidP="002D3D5D">
      <w:pPr>
        <w:numPr>
          <w:ilvl w:val="0"/>
          <w:numId w:val="46"/>
        </w:numPr>
        <w:spacing w:after="0" w:line="240" w:lineRule="auto"/>
        <w:rPr>
          <w:rFonts w:ascii="Times New Roman" w:eastAsia="Times New Roman" w:hAnsi="Times New Roman" w:cs="Times New Roman"/>
        </w:rPr>
      </w:pPr>
      <w:r w:rsidRPr="006E5AA0">
        <w:rPr>
          <w:rFonts w:ascii="Times New Roman" w:eastAsia="Times New Roman" w:hAnsi="Times New Roman" w:cs="Times New Roman"/>
        </w:rPr>
        <w:t xml:space="preserve">Ковалько В.И. Здоровьесберегающие технологии в начальной школе 1–4-е классы. </w:t>
      </w:r>
    </w:p>
    <w:p w:rsidR="00030E1D" w:rsidRPr="006E5AA0" w:rsidRDefault="00030E1D" w:rsidP="002D3D5D">
      <w:pPr>
        <w:widowControl w:val="0"/>
        <w:numPr>
          <w:ilvl w:val="0"/>
          <w:numId w:val="46"/>
        </w:numPr>
        <w:shd w:val="clear" w:color="auto" w:fill="FFFFFF"/>
        <w:autoSpaceDE w:val="0"/>
        <w:autoSpaceDN w:val="0"/>
        <w:adjustRightInd w:val="0"/>
        <w:spacing w:after="0" w:line="240" w:lineRule="auto"/>
        <w:ind w:right="34"/>
        <w:jc w:val="both"/>
        <w:rPr>
          <w:rFonts w:ascii="Times New Roman" w:eastAsia="Times New Roman" w:hAnsi="Times New Roman" w:cs="Times New Roman"/>
        </w:rPr>
      </w:pPr>
      <w:r w:rsidRPr="006E5AA0">
        <w:rPr>
          <w:rFonts w:ascii="Times New Roman" w:eastAsia="Times New Roman" w:hAnsi="Times New Roman" w:cs="Times New Roman"/>
        </w:rPr>
        <w:t>Коростелев Н. Б. Воспитание здорового школьника: Пособие для учителя / Под ред. В.Н. Кардашенко.- М.: Просвещение, 1986.- 176 с.</w:t>
      </w:r>
    </w:p>
    <w:p w:rsidR="00030E1D" w:rsidRPr="006E5AA0" w:rsidRDefault="00030E1D" w:rsidP="002D3D5D">
      <w:pPr>
        <w:numPr>
          <w:ilvl w:val="0"/>
          <w:numId w:val="46"/>
        </w:numPr>
        <w:spacing w:after="0" w:line="240" w:lineRule="auto"/>
        <w:contextualSpacing/>
        <w:rPr>
          <w:rFonts w:ascii="Times New Roman" w:eastAsia="Times New Roman" w:hAnsi="Times New Roman" w:cs="Times New Roman"/>
        </w:rPr>
      </w:pPr>
      <w:r w:rsidRPr="006E5AA0">
        <w:rPr>
          <w:rFonts w:ascii="Times New Roman" w:eastAsia="Times New Roman" w:hAnsi="Times New Roman" w:cs="Times New Roman"/>
        </w:rPr>
        <w:t>Коротков М.И. Подвижные игры детей. М.: Сов. Россия, 1987.</w:t>
      </w:r>
    </w:p>
    <w:p w:rsidR="00030E1D" w:rsidRPr="006E5AA0" w:rsidRDefault="00030E1D" w:rsidP="002D3D5D">
      <w:pPr>
        <w:numPr>
          <w:ilvl w:val="0"/>
          <w:numId w:val="46"/>
        </w:numPr>
        <w:spacing w:after="0" w:line="240" w:lineRule="auto"/>
        <w:contextualSpacing/>
        <w:rPr>
          <w:rFonts w:ascii="Times New Roman" w:eastAsia="Times New Roman" w:hAnsi="Times New Roman" w:cs="Times New Roman"/>
        </w:rPr>
      </w:pPr>
      <w:r w:rsidRPr="006E5AA0">
        <w:rPr>
          <w:rFonts w:ascii="Times New Roman" w:eastAsia="Times New Roman" w:hAnsi="Times New Roman" w:cs="Times New Roman"/>
        </w:rPr>
        <w:t>Кенеман А.В. Детские подвижные игры народов СССР. - М.: Просвещение, 1988.</w:t>
      </w:r>
    </w:p>
    <w:p w:rsidR="00030E1D" w:rsidRPr="006E5AA0" w:rsidRDefault="00030E1D" w:rsidP="002D3D5D">
      <w:pPr>
        <w:numPr>
          <w:ilvl w:val="0"/>
          <w:numId w:val="46"/>
        </w:numPr>
        <w:spacing w:after="0" w:line="240" w:lineRule="auto"/>
        <w:jc w:val="both"/>
        <w:rPr>
          <w:rFonts w:ascii="Times New Roman" w:eastAsia="Times New Roman" w:hAnsi="Times New Roman" w:cs="Times New Roman"/>
        </w:rPr>
      </w:pPr>
      <w:r w:rsidRPr="006E5AA0">
        <w:rPr>
          <w:rFonts w:ascii="Times New Roman" w:eastAsia="Times New Roman" w:hAnsi="Times New Roman" w:cs="Times New Roman"/>
        </w:rPr>
        <w:t>Патрикеев, А.Ю.  Подвижные игры.1-4 класса. М.: Вако, 2007. - 176с. - / Мозаика детского отдыха.</w:t>
      </w:r>
    </w:p>
    <w:p w:rsidR="00030E1D" w:rsidRPr="006E5AA0" w:rsidRDefault="00030E1D" w:rsidP="002D3D5D">
      <w:pPr>
        <w:numPr>
          <w:ilvl w:val="0"/>
          <w:numId w:val="46"/>
        </w:numPr>
        <w:spacing w:after="0" w:line="240" w:lineRule="auto"/>
        <w:contextualSpacing/>
        <w:rPr>
          <w:rFonts w:ascii="Times New Roman" w:eastAsia="Times New Roman" w:hAnsi="Times New Roman" w:cs="Times New Roman"/>
        </w:rPr>
      </w:pPr>
      <w:r w:rsidRPr="006E5AA0">
        <w:rPr>
          <w:rFonts w:ascii="Times New Roman" w:eastAsia="Times New Roman" w:hAnsi="Times New Roman" w:cs="Times New Roman"/>
        </w:rPr>
        <w:t>Степанов П.В., Сизяев С.В., Сафронов Т.С. Программы внеурочной деятельности. Спортивно-оздоровительная деятельность. - М., Просвещение, 2011.</w:t>
      </w:r>
    </w:p>
    <w:p w:rsidR="00030E1D" w:rsidRPr="006E5AA0" w:rsidRDefault="00030E1D" w:rsidP="002D3D5D">
      <w:pPr>
        <w:numPr>
          <w:ilvl w:val="0"/>
          <w:numId w:val="46"/>
        </w:numPr>
        <w:spacing w:after="0" w:line="240" w:lineRule="auto"/>
        <w:contextualSpacing/>
        <w:rPr>
          <w:rFonts w:ascii="Times New Roman" w:eastAsia="Times New Roman" w:hAnsi="Times New Roman" w:cs="Times New Roman"/>
        </w:rPr>
      </w:pPr>
      <w:r w:rsidRPr="006E5AA0">
        <w:rPr>
          <w:rFonts w:ascii="Times New Roman" w:eastAsia="Times New Roman" w:hAnsi="Times New Roman" w:cs="Times New Roman"/>
        </w:rPr>
        <w:t xml:space="preserve"> ФГОС Планируемые результаты начального общего образования. – «Просвещение», Москва. 2009.</w:t>
      </w:r>
    </w:p>
    <w:p w:rsidR="00030E1D" w:rsidRPr="006E5AA0" w:rsidRDefault="00030E1D" w:rsidP="002D3D5D">
      <w:pPr>
        <w:numPr>
          <w:ilvl w:val="0"/>
          <w:numId w:val="46"/>
        </w:numPr>
        <w:spacing w:after="0" w:line="240" w:lineRule="auto"/>
        <w:contextualSpacing/>
        <w:rPr>
          <w:rFonts w:ascii="Times New Roman" w:eastAsia="Times New Roman" w:hAnsi="Times New Roman" w:cs="Times New Roman"/>
        </w:rPr>
      </w:pPr>
      <w:r w:rsidRPr="006E5AA0">
        <w:rPr>
          <w:rFonts w:ascii="Times New Roman" w:eastAsia="Times New Roman" w:hAnsi="Times New Roman" w:cs="Times New Roman"/>
        </w:rPr>
        <w:t xml:space="preserve"> ФГОС Примерные программы начального образования. – «Просвещение», Москва, 2009. </w:t>
      </w:r>
    </w:p>
    <w:p w:rsidR="00030E1D" w:rsidRPr="006E5AA0" w:rsidRDefault="00030E1D" w:rsidP="002D3D5D">
      <w:pPr>
        <w:spacing w:after="0" w:line="240" w:lineRule="auto"/>
        <w:ind w:left="720"/>
        <w:contextualSpacing/>
        <w:rPr>
          <w:rFonts w:ascii="Times New Roman" w:eastAsia="Times New Roman" w:hAnsi="Times New Roman" w:cs="Times New Roman"/>
        </w:rPr>
      </w:pPr>
    </w:p>
    <w:p w:rsidR="00030E1D" w:rsidRPr="006E5AA0" w:rsidRDefault="00030E1D" w:rsidP="002D3D5D">
      <w:pPr>
        <w:spacing w:after="0" w:line="240" w:lineRule="auto"/>
        <w:ind w:left="360"/>
        <w:contextualSpacing/>
        <w:rPr>
          <w:rFonts w:ascii="Times New Roman" w:eastAsia="Times New Roman" w:hAnsi="Times New Roman" w:cs="Times New Roman"/>
        </w:rPr>
      </w:pPr>
      <w:r w:rsidRPr="006E5AA0">
        <w:rPr>
          <w:rFonts w:ascii="Times New Roman" w:eastAsia="Times New Roman" w:hAnsi="Times New Roman" w:cs="Times New Roman"/>
        </w:rPr>
        <w:t>17.</w:t>
      </w:r>
      <w:r w:rsidRPr="006E5AA0">
        <w:rPr>
          <w:rFonts w:ascii="Times New Roman" w:eastAsia="Times New Roman" w:hAnsi="Times New Roman" w:cs="Times New Roman"/>
          <w:lang w:val="en-US"/>
        </w:rPr>
        <w:t>DVD</w:t>
      </w:r>
      <w:r w:rsidRPr="006E5AA0">
        <w:rPr>
          <w:rFonts w:ascii="Times New Roman" w:eastAsia="Times New Roman" w:hAnsi="Times New Roman" w:cs="Times New Roman"/>
        </w:rPr>
        <w:t xml:space="preserve">  «Уроки тётушки Совы»  -  ТО  «Маски»,  Москва, 2009.</w:t>
      </w:r>
    </w:p>
    <w:p w:rsidR="00030E1D" w:rsidRPr="006E5AA0" w:rsidRDefault="00030E1D" w:rsidP="002D3D5D">
      <w:pPr>
        <w:spacing w:after="0" w:line="240" w:lineRule="auto"/>
        <w:ind w:left="714"/>
        <w:contextualSpacing/>
        <w:rPr>
          <w:rFonts w:ascii="Times New Roman" w:eastAsia="Times New Roman" w:hAnsi="Times New Roman" w:cs="Times New Roman"/>
        </w:rPr>
      </w:pPr>
    </w:p>
    <w:p w:rsidR="00030E1D" w:rsidRDefault="00030E1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Default="002D3D5D" w:rsidP="002D3D5D">
      <w:pPr>
        <w:suppressAutoHyphens/>
        <w:spacing w:after="0" w:line="240" w:lineRule="auto"/>
        <w:rPr>
          <w:rFonts w:ascii="Times New Roman" w:hAnsi="Times New Roman" w:cs="Times New Roman"/>
        </w:rPr>
      </w:pPr>
    </w:p>
    <w:p w:rsidR="002D3D5D" w:rsidRPr="006E5AA0" w:rsidRDefault="002D3D5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b/>
        </w:rPr>
      </w:pPr>
      <w:r w:rsidRPr="006E5AA0">
        <w:rPr>
          <w:rFonts w:ascii="Times New Roman" w:hAnsi="Times New Roman" w:cs="Times New Roman"/>
          <w:b/>
        </w:rPr>
        <w:t>6.Приложение.</w:t>
      </w: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b/>
          <w:i/>
        </w:rPr>
      </w:pPr>
      <w:r w:rsidRPr="006E5AA0">
        <w:rPr>
          <w:rFonts w:ascii="Times New Roman" w:hAnsi="Times New Roman" w:cs="Times New Roman"/>
          <w:b/>
          <w:i/>
        </w:rPr>
        <w:t>Тестовый материал</w:t>
      </w:r>
    </w:p>
    <w:p w:rsidR="00030E1D" w:rsidRPr="006E5AA0" w:rsidRDefault="00030E1D" w:rsidP="002D3D5D">
      <w:pPr>
        <w:suppressAutoHyphens/>
        <w:spacing w:after="0" w:line="240" w:lineRule="auto"/>
        <w:jc w:val="center"/>
        <w:rPr>
          <w:rFonts w:ascii="Times New Roman" w:hAnsi="Times New Roman" w:cs="Times New Roman"/>
        </w:rPr>
      </w:pPr>
    </w:p>
    <w:p w:rsidR="00030E1D" w:rsidRPr="006E5AA0" w:rsidRDefault="00030E1D" w:rsidP="002D3D5D">
      <w:pPr>
        <w:widowControl w:val="0"/>
        <w:tabs>
          <w:tab w:val="left" w:pos="573"/>
          <w:tab w:val="left" w:pos="600"/>
        </w:tabs>
        <w:suppressAutoHyphens/>
        <w:spacing w:after="0" w:line="240" w:lineRule="auto"/>
        <w:jc w:val="center"/>
        <w:rPr>
          <w:rFonts w:ascii="Times New Roman" w:hAnsi="Times New Roman" w:cs="Times New Roman"/>
          <w:b/>
          <w:i/>
        </w:rPr>
      </w:pPr>
      <w:r w:rsidRPr="006E5AA0">
        <w:rPr>
          <w:rFonts w:ascii="Times New Roman" w:hAnsi="Times New Roman" w:cs="Times New Roman"/>
          <w:b/>
          <w:i/>
        </w:rPr>
        <w:t>1 класс    Тест «Правильно ли Вы питаетесь?»</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20"/>
        </w:rPr>
        <w:lastRenderedPageBreak/>
        <w:t>1.</w:t>
      </w:r>
      <w:r w:rsidRPr="006E5AA0">
        <w:rPr>
          <w:rFonts w:ascii="Times New Roman" w:hAnsi="Times New Roman" w:cs="Times New Roman"/>
          <w:b/>
        </w:rPr>
        <w:tab/>
      </w:r>
      <w:r w:rsidRPr="006E5AA0">
        <w:rPr>
          <w:rFonts w:ascii="Times New Roman" w:hAnsi="Times New Roman" w:cs="Times New Roman"/>
          <w:b/>
          <w:spacing w:val="-1"/>
        </w:rPr>
        <w:t>Как часто в течение дня Вы питаетесь?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ab/>
      </w:r>
      <w:r w:rsidRPr="006E5AA0">
        <w:rPr>
          <w:rFonts w:ascii="Times New Roman" w:hAnsi="Times New Roman" w:cs="Times New Roman"/>
          <w:spacing w:val="-2"/>
        </w:rPr>
        <w:t>Три раза в день.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б)</w:t>
      </w:r>
      <w:r w:rsidRPr="006E5AA0">
        <w:rPr>
          <w:rFonts w:ascii="Times New Roman" w:hAnsi="Times New Roman" w:cs="Times New Roman"/>
        </w:rPr>
        <w:tab/>
      </w:r>
      <w:r w:rsidRPr="006E5AA0">
        <w:rPr>
          <w:rFonts w:ascii="Times New Roman" w:hAnsi="Times New Roman" w:cs="Times New Roman"/>
          <w:spacing w:val="-3"/>
        </w:rPr>
        <w:t>Два раза.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8"/>
        </w:rPr>
        <w:t>в)</w:t>
      </w:r>
      <w:r w:rsidRPr="006E5AA0">
        <w:rPr>
          <w:rFonts w:ascii="Times New Roman" w:hAnsi="Times New Roman" w:cs="Times New Roman"/>
        </w:rPr>
        <w:tab/>
      </w:r>
      <w:r w:rsidRPr="006E5AA0">
        <w:rPr>
          <w:rFonts w:ascii="Times New Roman" w:hAnsi="Times New Roman" w:cs="Times New Roman"/>
          <w:spacing w:val="-3"/>
        </w:rPr>
        <w:t>Один раз.</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3"/>
        </w:rPr>
        <w:t>2.</w:t>
      </w:r>
      <w:r w:rsidRPr="006E5AA0">
        <w:rPr>
          <w:rFonts w:ascii="Times New Roman" w:hAnsi="Times New Roman" w:cs="Times New Roman"/>
          <w:b/>
        </w:rPr>
        <w:tab/>
      </w:r>
      <w:r w:rsidRPr="006E5AA0">
        <w:rPr>
          <w:rFonts w:ascii="Times New Roman" w:hAnsi="Times New Roman" w:cs="Times New Roman"/>
          <w:b/>
          <w:spacing w:val="-1"/>
        </w:rPr>
        <w:t>Всегда ли Вы завтракаете?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ab/>
      </w:r>
      <w:r w:rsidRPr="006E5AA0">
        <w:rPr>
          <w:rFonts w:ascii="Times New Roman" w:hAnsi="Times New Roman" w:cs="Times New Roman"/>
          <w:spacing w:val="-4"/>
        </w:rPr>
        <w:t>Всегда.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rPr>
        <w:tab/>
      </w:r>
      <w:r w:rsidRPr="006E5AA0">
        <w:rPr>
          <w:rFonts w:ascii="Times New Roman" w:hAnsi="Times New Roman" w:cs="Times New Roman"/>
          <w:spacing w:val="-3"/>
        </w:rPr>
        <w:t>Не всегда.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8"/>
        </w:rPr>
        <w:t>в)</w:t>
      </w:r>
      <w:r w:rsidRPr="006E5AA0">
        <w:rPr>
          <w:rFonts w:ascii="Times New Roman" w:hAnsi="Times New Roman" w:cs="Times New Roman"/>
        </w:rPr>
        <w:tab/>
      </w:r>
      <w:r w:rsidRPr="006E5AA0">
        <w:rPr>
          <w:rFonts w:ascii="Times New Roman" w:hAnsi="Times New Roman" w:cs="Times New Roman"/>
          <w:spacing w:val="-3"/>
        </w:rPr>
        <w:t>Никогда.</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3"/>
        </w:rPr>
        <w:t>3.</w:t>
      </w:r>
      <w:r w:rsidRPr="006E5AA0">
        <w:rPr>
          <w:rFonts w:ascii="Times New Roman" w:hAnsi="Times New Roman" w:cs="Times New Roman"/>
          <w:b/>
        </w:rPr>
        <w:tab/>
      </w:r>
      <w:r w:rsidRPr="006E5AA0">
        <w:rPr>
          <w:rFonts w:ascii="Times New Roman" w:hAnsi="Times New Roman" w:cs="Times New Roman"/>
          <w:b/>
          <w:spacing w:val="-1"/>
        </w:rPr>
        <w:t>Из чего состоит Ваш завтрак?</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а)</w:t>
      </w:r>
      <w:r w:rsidRPr="006E5AA0">
        <w:rPr>
          <w:rFonts w:ascii="Times New Roman" w:hAnsi="Times New Roman" w:cs="Times New Roman"/>
        </w:rPr>
        <w:tab/>
      </w:r>
      <w:r w:rsidRPr="006E5AA0">
        <w:rPr>
          <w:rFonts w:ascii="Times New Roman" w:hAnsi="Times New Roman" w:cs="Times New Roman"/>
          <w:spacing w:val="-3"/>
        </w:rPr>
        <w:t>Каша и чай.</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б)</w:t>
      </w:r>
      <w:r w:rsidRPr="006E5AA0">
        <w:rPr>
          <w:rFonts w:ascii="Times New Roman" w:hAnsi="Times New Roman" w:cs="Times New Roman"/>
        </w:rPr>
        <w:tab/>
      </w:r>
      <w:r w:rsidRPr="006E5AA0">
        <w:rPr>
          <w:rFonts w:ascii="Times New Roman" w:hAnsi="Times New Roman" w:cs="Times New Roman"/>
          <w:spacing w:val="-1"/>
        </w:rPr>
        <w:t>Мясное блюдо и чай.</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4"/>
        </w:rPr>
        <w:t>Чай.</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8"/>
        </w:rPr>
        <w:t>4.</w:t>
      </w:r>
      <w:r w:rsidRPr="006E5AA0">
        <w:rPr>
          <w:rFonts w:ascii="Times New Roman" w:hAnsi="Times New Roman" w:cs="Times New Roman"/>
          <w:b/>
        </w:rPr>
        <w:tab/>
      </w:r>
      <w:r w:rsidRPr="006E5AA0">
        <w:rPr>
          <w:rFonts w:ascii="Times New Roman" w:hAnsi="Times New Roman" w:cs="Times New Roman"/>
          <w:b/>
          <w:spacing w:val="-3"/>
        </w:rPr>
        <w:t>Часто ли Вы перекусываете между завтраком и обедом, обедом</w:t>
      </w:r>
      <w:r w:rsidRPr="006E5AA0">
        <w:rPr>
          <w:rFonts w:ascii="Times New Roman" w:hAnsi="Times New Roman" w:cs="Times New Roman"/>
          <w:b/>
          <w:spacing w:val="-3"/>
        </w:rPr>
        <w:br/>
      </w:r>
      <w:r w:rsidRPr="006E5AA0">
        <w:rPr>
          <w:rFonts w:ascii="Times New Roman" w:hAnsi="Times New Roman" w:cs="Times New Roman"/>
          <w:b/>
        </w:rPr>
        <w:t>ужином?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а)</w:t>
      </w:r>
      <w:r w:rsidRPr="006E5AA0">
        <w:rPr>
          <w:rFonts w:ascii="Times New Roman" w:hAnsi="Times New Roman" w:cs="Times New Roman"/>
        </w:rPr>
        <w:tab/>
      </w:r>
      <w:r w:rsidRPr="006E5AA0">
        <w:rPr>
          <w:rFonts w:ascii="Times New Roman" w:hAnsi="Times New Roman" w:cs="Times New Roman"/>
          <w:spacing w:val="-3"/>
        </w:rPr>
        <w:t>Никогда.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rPr>
        <w:tab/>
      </w:r>
      <w:r w:rsidRPr="006E5AA0">
        <w:rPr>
          <w:rFonts w:ascii="Times New Roman" w:hAnsi="Times New Roman" w:cs="Times New Roman"/>
          <w:spacing w:val="-1"/>
        </w:rPr>
        <w:t>Один-два раза в день.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2"/>
        </w:rPr>
        <w:t>Три раза и более.</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0"/>
        </w:rPr>
        <w:t>5.</w:t>
      </w:r>
      <w:r w:rsidRPr="006E5AA0">
        <w:rPr>
          <w:rFonts w:ascii="Times New Roman" w:hAnsi="Times New Roman" w:cs="Times New Roman"/>
          <w:b/>
        </w:rPr>
        <w:tab/>
        <w:t>Как часто Вы едите овощи, фрукты, салаты?</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а)</w:t>
      </w:r>
      <w:r w:rsidRPr="006E5AA0">
        <w:rPr>
          <w:rFonts w:ascii="Times New Roman" w:hAnsi="Times New Roman" w:cs="Times New Roman"/>
        </w:rPr>
        <w:tab/>
      </w:r>
      <w:r w:rsidRPr="006E5AA0">
        <w:rPr>
          <w:rFonts w:ascii="Times New Roman" w:hAnsi="Times New Roman" w:cs="Times New Roman"/>
          <w:spacing w:val="-2"/>
        </w:rPr>
        <w:t>Три раза в день.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rPr>
        <w:tab/>
      </w:r>
      <w:r w:rsidRPr="006E5AA0">
        <w:rPr>
          <w:rFonts w:ascii="Times New Roman" w:hAnsi="Times New Roman" w:cs="Times New Roman"/>
          <w:spacing w:val="-1"/>
        </w:rPr>
        <w:t>Один-два раза в день.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1"/>
        </w:rPr>
        <w:t>Два-три раза в неделю.</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0"/>
        </w:rPr>
        <w:t>6.</w:t>
      </w:r>
      <w:r w:rsidRPr="006E5AA0">
        <w:rPr>
          <w:rFonts w:ascii="Times New Roman" w:hAnsi="Times New Roman" w:cs="Times New Roman"/>
          <w:b/>
        </w:rPr>
        <w:tab/>
      </w:r>
      <w:r w:rsidRPr="006E5AA0">
        <w:rPr>
          <w:rFonts w:ascii="Times New Roman" w:hAnsi="Times New Roman" w:cs="Times New Roman"/>
          <w:b/>
          <w:spacing w:val="-1"/>
        </w:rPr>
        <w:t>Как часто Вы едите жареную пищу?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а)</w:t>
      </w:r>
      <w:r w:rsidRPr="006E5AA0">
        <w:rPr>
          <w:rFonts w:ascii="Times New Roman" w:hAnsi="Times New Roman" w:cs="Times New Roman"/>
        </w:rPr>
        <w:tab/>
      </w:r>
      <w:r w:rsidRPr="006E5AA0">
        <w:rPr>
          <w:rFonts w:ascii="Times New Roman" w:hAnsi="Times New Roman" w:cs="Times New Roman"/>
          <w:spacing w:val="-2"/>
        </w:rPr>
        <w:t>Один раз в неделю.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rPr>
        <w:tab/>
      </w:r>
      <w:r w:rsidRPr="006E5AA0">
        <w:rPr>
          <w:rFonts w:ascii="Times New Roman" w:hAnsi="Times New Roman" w:cs="Times New Roman"/>
          <w:spacing w:val="-1"/>
        </w:rPr>
        <w:t>Три-четыре раза в неделю.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8"/>
        </w:rPr>
        <w:t>в)</w:t>
      </w:r>
      <w:r w:rsidRPr="006E5AA0">
        <w:rPr>
          <w:rFonts w:ascii="Times New Roman" w:hAnsi="Times New Roman" w:cs="Times New Roman"/>
        </w:rPr>
        <w:tab/>
      </w:r>
      <w:r w:rsidRPr="006E5AA0">
        <w:rPr>
          <w:rFonts w:ascii="Times New Roman" w:hAnsi="Times New Roman" w:cs="Times New Roman"/>
          <w:spacing w:val="-3"/>
        </w:rPr>
        <w:t>Каждый день.</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1"/>
        </w:rPr>
        <w:t>7.</w:t>
      </w:r>
      <w:r w:rsidRPr="006E5AA0">
        <w:rPr>
          <w:rFonts w:ascii="Times New Roman" w:hAnsi="Times New Roman" w:cs="Times New Roman"/>
          <w:b/>
        </w:rPr>
        <w:tab/>
      </w:r>
      <w:r w:rsidRPr="006E5AA0">
        <w:rPr>
          <w:rFonts w:ascii="Times New Roman" w:hAnsi="Times New Roman" w:cs="Times New Roman"/>
          <w:b/>
          <w:spacing w:val="-1"/>
        </w:rPr>
        <w:t>Как часто Вы едите выпечку?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ab/>
      </w:r>
      <w:r w:rsidRPr="006E5AA0">
        <w:rPr>
          <w:rFonts w:ascii="Times New Roman" w:hAnsi="Times New Roman" w:cs="Times New Roman"/>
          <w:spacing w:val="-2"/>
        </w:rPr>
        <w:t>Один раз в неделю.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б)</w:t>
      </w:r>
      <w:r w:rsidRPr="006E5AA0">
        <w:rPr>
          <w:rFonts w:ascii="Times New Roman" w:hAnsi="Times New Roman" w:cs="Times New Roman"/>
        </w:rPr>
        <w:tab/>
      </w:r>
      <w:r w:rsidRPr="006E5AA0">
        <w:rPr>
          <w:rFonts w:ascii="Times New Roman" w:hAnsi="Times New Roman" w:cs="Times New Roman"/>
          <w:spacing w:val="-1"/>
        </w:rPr>
        <w:t>Три-четыре раза в неделю.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8"/>
        </w:rPr>
        <w:t>в)</w:t>
      </w:r>
      <w:r w:rsidRPr="006E5AA0">
        <w:rPr>
          <w:rFonts w:ascii="Times New Roman" w:hAnsi="Times New Roman" w:cs="Times New Roman"/>
        </w:rPr>
        <w:tab/>
      </w:r>
      <w:r w:rsidRPr="006E5AA0">
        <w:rPr>
          <w:rFonts w:ascii="Times New Roman" w:hAnsi="Times New Roman" w:cs="Times New Roman"/>
          <w:spacing w:val="-3"/>
        </w:rPr>
        <w:t>Каждый день.</w:t>
      </w:r>
      <w:r w:rsidRPr="006E5AA0">
        <w:rPr>
          <w:rFonts w:ascii="Times New Roman" w:hAnsi="Times New Roman" w:cs="Times New Roman"/>
          <w:spacing w:val="-3"/>
        </w:rPr>
        <w:tab/>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4"/>
        </w:rPr>
        <w:t>8.</w:t>
      </w:r>
      <w:r w:rsidRPr="006E5AA0">
        <w:rPr>
          <w:rFonts w:ascii="Times New Roman" w:hAnsi="Times New Roman" w:cs="Times New Roman"/>
          <w:b/>
        </w:rPr>
        <w:tab/>
        <w:t>Что Вы намазываете на хлеб?</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а)</w:t>
      </w:r>
      <w:r w:rsidRPr="006E5AA0">
        <w:rPr>
          <w:rFonts w:ascii="Times New Roman" w:hAnsi="Times New Roman" w:cs="Times New Roman"/>
        </w:rPr>
        <w:tab/>
      </w:r>
      <w:r w:rsidRPr="006E5AA0">
        <w:rPr>
          <w:rFonts w:ascii="Times New Roman" w:hAnsi="Times New Roman" w:cs="Times New Roman"/>
          <w:spacing w:val="-2"/>
        </w:rPr>
        <w:t>Маргарин.</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rPr>
        <w:tab/>
      </w:r>
      <w:r w:rsidRPr="006E5AA0">
        <w:rPr>
          <w:rFonts w:ascii="Times New Roman" w:hAnsi="Times New Roman" w:cs="Times New Roman"/>
          <w:spacing w:val="-1"/>
        </w:rPr>
        <w:t>Масло с маргарином.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1"/>
        </w:rPr>
        <w:t>Только масло.</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4"/>
        </w:rPr>
        <w:t>9.</w:t>
      </w:r>
      <w:r w:rsidRPr="006E5AA0">
        <w:rPr>
          <w:rFonts w:ascii="Times New Roman" w:hAnsi="Times New Roman" w:cs="Times New Roman"/>
          <w:b/>
        </w:rPr>
        <w:tab/>
        <w:t>Сколько раз в неделю Вы едите рыбу?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а)</w:t>
      </w:r>
      <w:r w:rsidRPr="006E5AA0">
        <w:rPr>
          <w:rFonts w:ascii="Times New Roman" w:hAnsi="Times New Roman" w:cs="Times New Roman"/>
        </w:rPr>
        <w:tab/>
      </w:r>
      <w:r w:rsidRPr="006E5AA0">
        <w:rPr>
          <w:rFonts w:ascii="Times New Roman" w:hAnsi="Times New Roman" w:cs="Times New Roman"/>
          <w:spacing w:val="-1"/>
        </w:rPr>
        <w:t>Три-четыре раза.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б)</w:t>
      </w:r>
      <w:r w:rsidRPr="006E5AA0">
        <w:rPr>
          <w:rFonts w:ascii="Times New Roman" w:hAnsi="Times New Roman" w:cs="Times New Roman"/>
        </w:rPr>
        <w:tab/>
      </w:r>
      <w:r w:rsidRPr="006E5AA0">
        <w:rPr>
          <w:rFonts w:ascii="Times New Roman" w:hAnsi="Times New Roman" w:cs="Times New Roman"/>
          <w:spacing w:val="-1"/>
        </w:rPr>
        <w:t>Один-два раза.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1"/>
        </w:rPr>
        <w:t>Один раз и реже.</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5"/>
        </w:rPr>
        <w:t>10.</w:t>
      </w:r>
      <w:r w:rsidRPr="006E5AA0">
        <w:rPr>
          <w:rFonts w:ascii="Times New Roman" w:hAnsi="Times New Roman" w:cs="Times New Roman"/>
          <w:b/>
        </w:rPr>
        <w:tab/>
        <w:t>Как часто Вы едите хлебобулочные изделия?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а)</w:t>
      </w:r>
      <w:r w:rsidRPr="006E5AA0">
        <w:rPr>
          <w:rFonts w:ascii="Times New Roman" w:hAnsi="Times New Roman" w:cs="Times New Roman"/>
        </w:rPr>
        <w:tab/>
        <w:t>Менее трёх раз в неделю.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rPr>
        <w:tab/>
      </w:r>
      <w:r w:rsidRPr="006E5AA0">
        <w:rPr>
          <w:rFonts w:ascii="Times New Roman" w:hAnsi="Times New Roman" w:cs="Times New Roman"/>
          <w:spacing w:val="-1"/>
        </w:rPr>
        <w:t>От 3 до 6 раз в неделю.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3"/>
        </w:rPr>
        <w:t>в)</w:t>
      </w:r>
      <w:r w:rsidRPr="006E5AA0">
        <w:rPr>
          <w:rFonts w:ascii="Times New Roman" w:hAnsi="Times New Roman" w:cs="Times New Roman"/>
        </w:rPr>
        <w:tab/>
      </w:r>
      <w:r w:rsidRPr="006E5AA0">
        <w:rPr>
          <w:rFonts w:ascii="Times New Roman" w:hAnsi="Times New Roman" w:cs="Times New Roman"/>
          <w:spacing w:val="-1"/>
        </w:rPr>
        <w:t>За каждой едой.</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3"/>
        </w:rPr>
        <w:t>11.</w:t>
      </w:r>
      <w:r w:rsidRPr="006E5AA0">
        <w:rPr>
          <w:rFonts w:ascii="Times New Roman" w:hAnsi="Times New Roman" w:cs="Times New Roman"/>
          <w:b/>
        </w:rPr>
        <w:tab/>
        <w:t>Сколько чашек чая или кофе выпиваете за день?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а)</w:t>
      </w:r>
      <w:r w:rsidRPr="006E5AA0">
        <w:rPr>
          <w:rFonts w:ascii="Times New Roman" w:hAnsi="Times New Roman" w:cs="Times New Roman"/>
        </w:rPr>
        <w:tab/>
      </w:r>
      <w:r w:rsidRPr="006E5AA0">
        <w:rPr>
          <w:rFonts w:ascii="Times New Roman" w:hAnsi="Times New Roman" w:cs="Times New Roman"/>
          <w:spacing w:val="-3"/>
        </w:rPr>
        <w:t>Одну-две.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б)</w:t>
      </w:r>
      <w:r w:rsidRPr="006E5AA0">
        <w:rPr>
          <w:rFonts w:ascii="Times New Roman" w:hAnsi="Times New Roman" w:cs="Times New Roman"/>
        </w:rPr>
        <w:tab/>
      </w:r>
      <w:r w:rsidRPr="006E5AA0">
        <w:rPr>
          <w:rFonts w:ascii="Times New Roman" w:hAnsi="Times New Roman" w:cs="Times New Roman"/>
          <w:spacing w:val="-1"/>
        </w:rPr>
        <w:t>От трёх до пяти.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1"/>
        </w:rPr>
        <w:t>Шесть и более.</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4"/>
        </w:rPr>
        <w:t>12.</w:t>
      </w:r>
      <w:r w:rsidRPr="006E5AA0">
        <w:rPr>
          <w:rFonts w:ascii="Times New Roman" w:hAnsi="Times New Roman" w:cs="Times New Roman"/>
          <w:b/>
        </w:rPr>
        <w:tab/>
        <w:t>Прежде чем приступить к употреблению в пищу мясного блюда, с</w:t>
      </w:r>
      <w:r w:rsidRPr="006E5AA0">
        <w:rPr>
          <w:rFonts w:ascii="Times New Roman" w:hAnsi="Times New Roman" w:cs="Times New Roman"/>
          <w:b/>
        </w:rPr>
        <w:br/>
        <w:t>мяса нужно:</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а)</w:t>
      </w:r>
      <w:r w:rsidRPr="006E5AA0">
        <w:rPr>
          <w:rFonts w:ascii="Times New Roman" w:hAnsi="Times New Roman" w:cs="Times New Roman"/>
        </w:rPr>
        <w:tab/>
        <w:t>убрать весь жир;</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б)</w:t>
      </w:r>
      <w:r w:rsidRPr="006E5AA0">
        <w:rPr>
          <w:rFonts w:ascii="Times New Roman" w:hAnsi="Times New Roman" w:cs="Times New Roman"/>
        </w:rPr>
        <w:tab/>
        <w:t>убрать часть жира;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1"/>
        </w:rPr>
        <w:t>оставить весь жир.</w:t>
      </w:r>
    </w:p>
    <w:p w:rsidR="00030E1D" w:rsidRPr="006E5AA0" w:rsidRDefault="00030E1D" w:rsidP="002D3D5D">
      <w:pPr>
        <w:suppressAutoHyphens/>
        <w:spacing w:after="0" w:line="240" w:lineRule="auto"/>
        <w:jc w:val="center"/>
        <w:rPr>
          <w:rFonts w:ascii="Times New Roman" w:hAnsi="Times New Roman" w:cs="Times New Roman"/>
          <w:b/>
          <w:iCs/>
        </w:rPr>
      </w:pPr>
      <w:r w:rsidRPr="006E5AA0">
        <w:rPr>
          <w:rFonts w:ascii="Times New Roman" w:hAnsi="Times New Roman" w:cs="Times New Roman"/>
          <w:b/>
          <w:iCs/>
        </w:rPr>
        <w:t>Ключ:</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 - 2 балла, б -1 балл, в - 0 баллов.</w:t>
      </w: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Подсчитайте сумму баллов. Если Вы набрали: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0-13 </w:t>
      </w:r>
      <w:r w:rsidRPr="006E5AA0">
        <w:rPr>
          <w:rFonts w:ascii="Times New Roman" w:hAnsi="Times New Roman" w:cs="Times New Roman"/>
          <w:spacing w:val="-4"/>
        </w:rPr>
        <w:t>баллов - будьте внимательны, есть опасность для здоровья;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14 -17 баллов - надо улучшить питание;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
        </w:rPr>
        <w:t>18 - 24 балла - отличный режим и качество питания</w:t>
      </w:r>
    </w:p>
    <w:p w:rsidR="00030E1D" w:rsidRPr="006E5AA0" w:rsidRDefault="00030E1D" w:rsidP="002D3D5D">
      <w:pPr>
        <w:spacing w:after="0" w:line="240" w:lineRule="auto"/>
        <w:rPr>
          <w:rFonts w:ascii="Times New Roman" w:hAnsi="Times New Roman" w:cs="Times New Roman"/>
        </w:rPr>
      </w:pPr>
    </w:p>
    <w:p w:rsidR="00030E1D" w:rsidRPr="006E5AA0" w:rsidRDefault="00030E1D" w:rsidP="002D3D5D">
      <w:pPr>
        <w:widowControl w:val="0"/>
        <w:tabs>
          <w:tab w:val="left" w:pos="573"/>
          <w:tab w:val="left" w:pos="600"/>
        </w:tabs>
        <w:suppressAutoHyphens/>
        <w:spacing w:after="0" w:line="240" w:lineRule="auto"/>
        <w:jc w:val="center"/>
        <w:rPr>
          <w:rFonts w:ascii="Times New Roman" w:hAnsi="Times New Roman" w:cs="Times New Roman"/>
          <w:b/>
          <w:i/>
        </w:rPr>
      </w:pPr>
    </w:p>
    <w:p w:rsidR="00030E1D" w:rsidRPr="006E5AA0" w:rsidRDefault="00030E1D" w:rsidP="002D3D5D">
      <w:pPr>
        <w:widowControl w:val="0"/>
        <w:tabs>
          <w:tab w:val="left" w:pos="573"/>
          <w:tab w:val="left" w:pos="600"/>
        </w:tabs>
        <w:suppressAutoHyphens/>
        <w:spacing w:after="0" w:line="240" w:lineRule="auto"/>
        <w:jc w:val="center"/>
        <w:rPr>
          <w:rFonts w:ascii="Times New Roman" w:hAnsi="Times New Roman" w:cs="Times New Roman"/>
          <w:b/>
          <w:i/>
        </w:rPr>
      </w:pPr>
      <w:r w:rsidRPr="006E5AA0">
        <w:rPr>
          <w:rFonts w:ascii="Times New Roman" w:hAnsi="Times New Roman" w:cs="Times New Roman"/>
          <w:b/>
          <w:i/>
        </w:rPr>
        <w:t>2 класс Тест «Что мы знаем о здоровье»</w:t>
      </w: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1. Как называется особая чувствительность к некоторым веществам?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а) инфекция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б) эпидемия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 аллергия</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2. Как не передаются кишечные заболевания?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 по воздуху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б) с пищей</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 с грязными руками</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3. Что вредит здоровью?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 игры на свежем воздухе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б) малоподвижный образ жизни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 плавание, катание на лыжах</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4.Что не вредит здоровью?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а) курение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б) закаливание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 спиртное</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5. Как передаются возбудители инфекционных заболеваний?</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 по воздуху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б) с пищей</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 с водой</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6. Какое заболевание не относится к инфекционным?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 грипп</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б) дизентерия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 ветрянка</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7. Какое вещество разрушает организм и, в конце концов, убивает человека?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 никотин</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б) алкоголь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 наркотики</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8. Что не поможет организму стать сильнее?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 занятие спортом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б) закаливание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 вкусная пища</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9. Какое питание нельзя назвать здоровым?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 регулярное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б) без спешки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 однообразное</w:t>
      </w:r>
    </w:p>
    <w:p w:rsidR="00030E1D" w:rsidRPr="006E5AA0" w:rsidRDefault="00030E1D" w:rsidP="002D3D5D">
      <w:pPr>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Интерпретация  (1 бал -1 правильный ответ)</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8-9 баллов- ты хорошо осведомлён о здоровье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5-6 баллов – тебе надо задуматься о здоровье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xml:space="preserve">Меньше 5 – твоё здоровье в опасности . </w:t>
      </w:r>
    </w:p>
    <w:p w:rsidR="00030E1D" w:rsidRPr="006E5AA0" w:rsidRDefault="00030E1D" w:rsidP="002D3D5D">
      <w:pPr>
        <w:spacing w:after="0" w:line="240" w:lineRule="auto"/>
        <w:rPr>
          <w:rFonts w:ascii="Times New Roman" w:hAnsi="Times New Roman" w:cs="Times New Roman"/>
        </w:rPr>
      </w:pPr>
    </w:p>
    <w:p w:rsidR="00030E1D" w:rsidRPr="006E5AA0" w:rsidRDefault="00030E1D" w:rsidP="002D3D5D">
      <w:pPr>
        <w:spacing w:after="0" w:line="240" w:lineRule="auto"/>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b/>
          <w:i/>
        </w:rPr>
      </w:pPr>
      <w:r w:rsidRPr="006E5AA0">
        <w:rPr>
          <w:rFonts w:ascii="Times New Roman" w:hAnsi="Times New Roman" w:cs="Times New Roman"/>
          <w:b/>
          <w:i/>
        </w:rPr>
        <w:t>3 класс   Тест «Ваше здоровье»</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20"/>
        </w:rPr>
        <w:t>1.</w:t>
      </w:r>
      <w:r w:rsidRPr="006E5AA0">
        <w:rPr>
          <w:rFonts w:ascii="Times New Roman" w:hAnsi="Times New Roman" w:cs="Times New Roman"/>
          <w:b/>
        </w:rPr>
        <w:tab/>
      </w:r>
      <w:r w:rsidRPr="006E5AA0">
        <w:rPr>
          <w:rFonts w:ascii="Times New Roman" w:hAnsi="Times New Roman" w:cs="Times New Roman"/>
          <w:b/>
          <w:spacing w:val="-7"/>
        </w:rPr>
        <w:t>Как известно, нормальный режим питания - это плотный завтрак,</w:t>
      </w:r>
      <w:r w:rsidRPr="006E5AA0">
        <w:rPr>
          <w:rFonts w:ascii="Times New Roman" w:hAnsi="Times New Roman" w:cs="Times New Roman"/>
          <w:b/>
          <w:spacing w:val="-7"/>
        </w:rPr>
        <w:br/>
      </w:r>
      <w:r w:rsidRPr="006E5AA0">
        <w:rPr>
          <w:rFonts w:ascii="Times New Roman" w:hAnsi="Times New Roman" w:cs="Times New Roman"/>
          <w:b/>
          <w:spacing w:val="-4"/>
        </w:rPr>
        <w:t>обед из трёх блюд и скромный ужин. А какой режим питания у Вас?</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а)</w:t>
      </w:r>
      <w:r w:rsidRPr="006E5AA0">
        <w:rPr>
          <w:rFonts w:ascii="Times New Roman" w:hAnsi="Times New Roman" w:cs="Times New Roman"/>
        </w:rPr>
        <w:tab/>
      </w:r>
      <w:r w:rsidRPr="006E5AA0">
        <w:rPr>
          <w:rFonts w:ascii="Times New Roman" w:hAnsi="Times New Roman" w:cs="Times New Roman"/>
          <w:spacing w:val="-1"/>
        </w:rPr>
        <w:t>Именно такой, к тому же Вы едите много овощей и фруктов.</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б)</w:t>
      </w:r>
      <w:r w:rsidRPr="006E5AA0">
        <w:rPr>
          <w:rFonts w:ascii="Times New Roman" w:hAnsi="Times New Roman" w:cs="Times New Roman"/>
        </w:rPr>
        <w:tab/>
      </w:r>
      <w:r w:rsidRPr="006E5AA0">
        <w:rPr>
          <w:rFonts w:ascii="Times New Roman" w:hAnsi="Times New Roman" w:cs="Times New Roman"/>
          <w:spacing w:val="-1"/>
        </w:rPr>
        <w:t>Иногда бывает, что Вы обходитесь без завтрака или обеда.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1"/>
        </w:rPr>
        <w:t>Вы вообще не придерживаетесь никакого режима.</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9"/>
        </w:rPr>
        <w:t>2.</w:t>
      </w:r>
      <w:r w:rsidRPr="006E5AA0">
        <w:rPr>
          <w:rFonts w:ascii="Times New Roman" w:hAnsi="Times New Roman" w:cs="Times New Roman"/>
          <w:b/>
        </w:rPr>
        <w:tab/>
      </w:r>
      <w:r w:rsidRPr="006E5AA0">
        <w:rPr>
          <w:rFonts w:ascii="Times New Roman" w:hAnsi="Times New Roman" w:cs="Times New Roman"/>
          <w:b/>
          <w:spacing w:val="-2"/>
        </w:rPr>
        <w:t>Курите ли Вы?</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а)</w:t>
      </w:r>
      <w:r w:rsidRPr="006E5AA0">
        <w:rPr>
          <w:rFonts w:ascii="Times New Roman" w:hAnsi="Times New Roman" w:cs="Times New Roman"/>
        </w:rPr>
        <w:tab/>
      </w:r>
      <w:r w:rsidRPr="006E5AA0">
        <w:rPr>
          <w:rFonts w:ascii="Times New Roman" w:hAnsi="Times New Roman" w:cs="Times New Roman"/>
          <w:spacing w:val="-6"/>
        </w:rPr>
        <w:t>Нет.</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rPr>
        <w:tab/>
      </w:r>
      <w:r w:rsidRPr="006E5AA0">
        <w:rPr>
          <w:rFonts w:ascii="Times New Roman" w:hAnsi="Times New Roman" w:cs="Times New Roman"/>
          <w:spacing w:val="-1"/>
        </w:rPr>
        <w:t>Да, но лишь 1 -2 сигареты в день.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3"/>
        </w:rPr>
        <w:t>в)</w:t>
      </w:r>
      <w:r w:rsidRPr="006E5AA0">
        <w:rPr>
          <w:rFonts w:ascii="Times New Roman" w:hAnsi="Times New Roman" w:cs="Times New Roman"/>
        </w:rPr>
        <w:tab/>
      </w:r>
      <w:r w:rsidRPr="006E5AA0">
        <w:rPr>
          <w:rFonts w:ascii="Times New Roman" w:hAnsi="Times New Roman" w:cs="Times New Roman"/>
          <w:spacing w:val="-1"/>
        </w:rPr>
        <w:t>Курите по целой пачке в день.</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7"/>
        </w:rPr>
        <w:lastRenderedPageBreak/>
        <w:t>3.</w:t>
      </w:r>
      <w:r w:rsidRPr="006E5AA0">
        <w:rPr>
          <w:rFonts w:ascii="Times New Roman" w:hAnsi="Times New Roman" w:cs="Times New Roman"/>
          <w:b/>
          <w:spacing w:val="-13"/>
        </w:rPr>
        <w:t xml:space="preserve"> </w:t>
      </w:r>
      <w:r w:rsidRPr="006E5AA0">
        <w:rPr>
          <w:rFonts w:ascii="Times New Roman" w:hAnsi="Times New Roman" w:cs="Times New Roman"/>
          <w:b/>
          <w:spacing w:val="-2"/>
        </w:rPr>
        <w:t>Употребляете в пищу: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а)</w:t>
      </w:r>
      <w:r w:rsidRPr="006E5AA0">
        <w:rPr>
          <w:rFonts w:ascii="Times New Roman" w:hAnsi="Times New Roman" w:cs="Times New Roman"/>
        </w:rPr>
        <w:tab/>
      </w:r>
      <w:r w:rsidRPr="006E5AA0">
        <w:rPr>
          <w:rFonts w:ascii="Times New Roman" w:hAnsi="Times New Roman" w:cs="Times New Roman"/>
          <w:spacing w:val="-1"/>
        </w:rPr>
        <w:t>много масла, яиц, сливок;</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rPr>
        <w:tab/>
      </w:r>
      <w:r w:rsidRPr="006E5AA0">
        <w:rPr>
          <w:rFonts w:ascii="Times New Roman" w:hAnsi="Times New Roman" w:cs="Times New Roman"/>
          <w:spacing w:val="-1"/>
        </w:rPr>
        <w:t>мало фруктов и овощей;</w:t>
      </w:r>
    </w:p>
    <w:p w:rsidR="00030E1D" w:rsidRPr="006E5AA0" w:rsidRDefault="00030E1D" w:rsidP="002D3D5D">
      <w:pPr>
        <w:suppressAutoHyphens/>
        <w:spacing w:after="0" w:line="240" w:lineRule="auto"/>
        <w:rPr>
          <w:rFonts w:ascii="Times New Roman" w:hAnsi="Times New Roman" w:cs="Times New Roman"/>
          <w:spacing w:val="-1"/>
        </w:rPr>
      </w:pPr>
      <w:r w:rsidRPr="006E5AA0">
        <w:rPr>
          <w:rFonts w:ascii="Times New Roman" w:hAnsi="Times New Roman" w:cs="Times New Roman"/>
          <w:spacing w:val="-8"/>
        </w:rPr>
        <w:t>в)</w:t>
      </w:r>
      <w:r w:rsidRPr="006E5AA0">
        <w:rPr>
          <w:rFonts w:ascii="Times New Roman" w:hAnsi="Times New Roman" w:cs="Times New Roman"/>
        </w:rPr>
        <w:tab/>
      </w:r>
      <w:r w:rsidRPr="006E5AA0">
        <w:rPr>
          <w:rFonts w:ascii="Times New Roman" w:hAnsi="Times New Roman" w:cs="Times New Roman"/>
          <w:spacing w:val="-1"/>
        </w:rPr>
        <w:t>много сахара, пирожных, варенья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 xml:space="preserve">  </w:t>
      </w:r>
      <w:r w:rsidRPr="006E5AA0">
        <w:rPr>
          <w:rFonts w:ascii="Times New Roman" w:hAnsi="Times New Roman" w:cs="Times New Roman"/>
          <w:b/>
          <w:spacing w:val="-7"/>
        </w:rPr>
        <w:t>4.</w:t>
      </w:r>
      <w:r w:rsidRPr="006E5AA0">
        <w:rPr>
          <w:rFonts w:ascii="Times New Roman" w:hAnsi="Times New Roman" w:cs="Times New Roman"/>
          <w:b/>
          <w:spacing w:val="-3"/>
        </w:rPr>
        <w:t>Пьёте ли Вы кофе?</w:t>
      </w:r>
      <w:r w:rsidRPr="006E5AA0">
        <w:rPr>
          <w:rFonts w:ascii="Times New Roman" w:hAnsi="Times New Roman" w:cs="Times New Roman"/>
          <w:b/>
          <w:spacing w:val="-3"/>
        </w:rPr>
        <w:br/>
      </w:r>
      <w:r w:rsidRPr="006E5AA0">
        <w:rPr>
          <w:rFonts w:ascii="Times New Roman" w:hAnsi="Times New Roman" w:cs="Times New Roman"/>
          <w:spacing w:val="-2"/>
        </w:rPr>
        <w:t xml:space="preserve"> а)         Очень редко.</w:t>
      </w:r>
      <w:r w:rsidRPr="006E5AA0">
        <w:rPr>
          <w:rFonts w:ascii="Times New Roman" w:hAnsi="Times New Roman" w:cs="Times New Roman"/>
          <w:spacing w:val="-6"/>
        </w:rPr>
        <w:t xml:space="preserve"> </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б)</w:t>
      </w:r>
      <w:r w:rsidRPr="006E5AA0">
        <w:rPr>
          <w:rFonts w:ascii="Times New Roman" w:hAnsi="Times New Roman" w:cs="Times New Roman"/>
        </w:rPr>
        <w:tab/>
      </w:r>
      <w:r w:rsidRPr="006E5AA0">
        <w:rPr>
          <w:rFonts w:ascii="Times New Roman" w:hAnsi="Times New Roman" w:cs="Times New Roman"/>
          <w:spacing w:val="-2"/>
        </w:rPr>
        <w:t>Пьёте, но не больше 1 -2 чашек в день.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8"/>
        </w:rPr>
        <w:t>в)</w:t>
      </w:r>
      <w:r w:rsidRPr="006E5AA0">
        <w:rPr>
          <w:rFonts w:ascii="Times New Roman" w:hAnsi="Times New Roman" w:cs="Times New Roman"/>
        </w:rPr>
        <w:tab/>
        <w:t>Вы не можете обойтись без кофе, пьёте его очень много.</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3"/>
        </w:rPr>
        <w:t>5.</w:t>
      </w:r>
      <w:r w:rsidRPr="006E5AA0">
        <w:rPr>
          <w:rFonts w:ascii="Times New Roman" w:hAnsi="Times New Roman" w:cs="Times New Roman"/>
          <w:b/>
        </w:rPr>
        <w:t>Регулярно ли Вы делаете зарядку?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а)</w:t>
      </w:r>
      <w:r w:rsidRPr="006E5AA0">
        <w:rPr>
          <w:rFonts w:ascii="Times New Roman" w:hAnsi="Times New Roman" w:cs="Times New Roman"/>
        </w:rPr>
        <w:tab/>
        <w:t>Да, для Вас это необходимо.</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б)</w:t>
      </w:r>
      <w:r w:rsidRPr="006E5AA0">
        <w:rPr>
          <w:rFonts w:ascii="Times New Roman" w:hAnsi="Times New Roman" w:cs="Times New Roman"/>
        </w:rPr>
        <w:tab/>
        <w:t>Хотели бы делать, но не всегда удаётся себя заставить.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1"/>
        </w:rPr>
        <w:t>Нет, не делаете.</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0"/>
        </w:rPr>
        <w:t>6.</w:t>
      </w:r>
      <w:r w:rsidRPr="006E5AA0">
        <w:rPr>
          <w:rFonts w:ascii="Times New Roman" w:hAnsi="Times New Roman" w:cs="Times New Roman"/>
          <w:b/>
        </w:rPr>
        <w:t>Вам доставляет удовольствие ходить в школу?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а)</w:t>
      </w:r>
      <w:r w:rsidRPr="006E5AA0">
        <w:rPr>
          <w:rFonts w:ascii="Times New Roman" w:hAnsi="Times New Roman" w:cs="Times New Roman"/>
        </w:rPr>
        <w:tab/>
        <w:t>Да, Вы идёте обычно с удовольствием.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rPr>
        <w:tab/>
        <w:t>Школа Вас в общем-то устраивает.</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8"/>
        </w:rPr>
        <w:t>в)</w:t>
      </w:r>
      <w:r w:rsidRPr="006E5AA0">
        <w:rPr>
          <w:rFonts w:ascii="Times New Roman" w:hAnsi="Times New Roman" w:cs="Times New Roman"/>
        </w:rPr>
        <w:tab/>
        <w:t>Вы идёте без особой охоты.</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3"/>
        </w:rPr>
        <w:t>7.</w:t>
      </w:r>
      <w:r w:rsidRPr="006E5AA0">
        <w:rPr>
          <w:rFonts w:ascii="Times New Roman" w:hAnsi="Times New Roman" w:cs="Times New Roman"/>
          <w:b/>
        </w:rPr>
        <w:t>Принимаете ли Вы постоянно какие-то лекарства?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4"/>
        </w:rPr>
        <w:t>а)</w:t>
      </w:r>
      <w:r w:rsidRPr="006E5AA0">
        <w:rPr>
          <w:rFonts w:ascii="Times New Roman" w:hAnsi="Times New Roman" w:cs="Times New Roman"/>
        </w:rPr>
        <w:tab/>
      </w:r>
      <w:r w:rsidRPr="006E5AA0">
        <w:rPr>
          <w:rFonts w:ascii="Times New Roman" w:hAnsi="Times New Roman" w:cs="Times New Roman"/>
          <w:spacing w:val="-5"/>
        </w:rPr>
        <w:t>Нет.</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б)</w:t>
      </w:r>
      <w:r w:rsidRPr="006E5AA0">
        <w:rPr>
          <w:rFonts w:ascii="Times New Roman" w:hAnsi="Times New Roman" w:cs="Times New Roman"/>
        </w:rPr>
        <w:tab/>
        <w:t>Только при острой необходимости.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t>Да, принимаете каждый день.</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5"/>
        </w:rPr>
        <w:t>8.</w:t>
      </w:r>
      <w:r w:rsidRPr="006E5AA0">
        <w:rPr>
          <w:rFonts w:ascii="Times New Roman" w:hAnsi="Times New Roman" w:cs="Times New Roman"/>
          <w:b/>
        </w:rPr>
        <w:t>Страдаете ли Вы от какого-то хронического заболевания?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а)</w:t>
      </w:r>
      <w:r w:rsidRPr="006E5AA0">
        <w:rPr>
          <w:rFonts w:ascii="Times New Roman" w:hAnsi="Times New Roman" w:cs="Times New Roman"/>
        </w:rPr>
        <w:tab/>
      </w:r>
      <w:r w:rsidRPr="006E5AA0">
        <w:rPr>
          <w:rFonts w:ascii="Times New Roman" w:hAnsi="Times New Roman" w:cs="Times New Roman"/>
          <w:spacing w:val="-4"/>
        </w:rPr>
        <w:t>Нет.</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б)</w:t>
      </w:r>
      <w:r w:rsidRPr="006E5AA0">
        <w:rPr>
          <w:rFonts w:ascii="Times New Roman" w:hAnsi="Times New Roman" w:cs="Times New Roman"/>
        </w:rPr>
        <w:tab/>
      </w:r>
      <w:r w:rsidRPr="006E5AA0">
        <w:rPr>
          <w:rFonts w:ascii="Times New Roman" w:hAnsi="Times New Roman" w:cs="Times New Roman"/>
          <w:spacing w:val="-1"/>
        </w:rPr>
        <w:t>Затрудняетесь ответить.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r>
      <w:r w:rsidRPr="006E5AA0">
        <w:rPr>
          <w:rFonts w:ascii="Times New Roman" w:hAnsi="Times New Roman" w:cs="Times New Roman"/>
          <w:spacing w:val="-5"/>
        </w:rPr>
        <w:t>Да.</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1"/>
        </w:rPr>
        <w:t>9.</w:t>
      </w:r>
      <w:r w:rsidRPr="006E5AA0">
        <w:rPr>
          <w:rFonts w:ascii="Times New Roman" w:hAnsi="Times New Roman" w:cs="Times New Roman"/>
          <w:b/>
          <w:spacing w:val="-3"/>
        </w:rPr>
        <w:t>Используете ли Вы хотя бы один выходной для физической ра</w:t>
      </w:r>
      <w:r w:rsidRPr="006E5AA0">
        <w:rPr>
          <w:rFonts w:ascii="Times New Roman" w:hAnsi="Times New Roman" w:cs="Times New Roman"/>
          <w:b/>
          <w:spacing w:val="-3"/>
        </w:rPr>
        <w:softHyphen/>
      </w:r>
      <w:r w:rsidRPr="006E5AA0">
        <w:rPr>
          <w:rFonts w:ascii="Times New Roman" w:hAnsi="Times New Roman" w:cs="Times New Roman"/>
          <w:b/>
        </w:rPr>
        <w:t>боты, туризма, занятия спортом?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а)</w:t>
      </w:r>
      <w:r w:rsidRPr="006E5AA0">
        <w:rPr>
          <w:rFonts w:ascii="Times New Roman" w:hAnsi="Times New Roman" w:cs="Times New Roman"/>
        </w:rPr>
        <w:tab/>
        <w:t>Да, а иногда и оба дня.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б)</w:t>
      </w:r>
      <w:r w:rsidRPr="006E5AA0">
        <w:rPr>
          <w:rFonts w:ascii="Times New Roman" w:hAnsi="Times New Roman" w:cs="Times New Roman"/>
        </w:rPr>
        <w:tab/>
        <w:t>Да, но только когда есть возможность.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8"/>
        </w:rPr>
        <w:t>в)</w:t>
      </w:r>
      <w:r w:rsidRPr="006E5AA0">
        <w:rPr>
          <w:rFonts w:ascii="Times New Roman" w:hAnsi="Times New Roman" w:cs="Times New Roman"/>
        </w:rPr>
        <w:tab/>
        <w:t>Нет, заниматься предпочитаете домашним хозяйством.</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5"/>
        </w:rPr>
        <w:t>10.</w:t>
      </w:r>
      <w:r w:rsidRPr="006E5AA0">
        <w:rPr>
          <w:rFonts w:ascii="Times New Roman" w:hAnsi="Times New Roman" w:cs="Times New Roman"/>
          <w:b/>
        </w:rPr>
        <w:t>Как Вы предпочитаете проводить свои каникулы?</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4"/>
        </w:rPr>
        <w:t>а)</w:t>
      </w:r>
      <w:r w:rsidRPr="006E5AA0">
        <w:rPr>
          <w:rFonts w:ascii="Times New Roman" w:hAnsi="Times New Roman" w:cs="Times New Roman"/>
        </w:rPr>
        <w:tab/>
        <w:t>Активно занимаясь спортом.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4"/>
        </w:rPr>
        <w:t>б)</w:t>
      </w:r>
      <w:r w:rsidRPr="006E5AA0">
        <w:rPr>
          <w:rFonts w:ascii="Times New Roman" w:hAnsi="Times New Roman" w:cs="Times New Roman"/>
        </w:rPr>
        <w:tab/>
        <w:t>В приятной весёлой компании.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в)</w:t>
      </w:r>
      <w:r w:rsidRPr="006E5AA0">
        <w:rPr>
          <w:rFonts w:ascii="Times New Roman" w:hAnsi="Times New Roman" w:cs="Times New Roman"/>
        </w:rPr>
        <w:tab/>
        <w:t>Для Вас это - проблема.</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4"/>
        </w:rPr>
        <w:t>11.</w:t>
      </w:r>
      <w:r w:rsidRPr="006E5AA0">
        <w:rPr>
          <w:rFonts w:ascii="Times New Roman" w:hAnsi="Times New Roman" w:cs="Times New Roman"/>
          <w:b/>
        </w:rPr>
        <w:t>Есть ли что-то, что постоянно раздражает Вас в школе или дома?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а)</w:t>
      </w:r>
      <w:r w:rsidRPr="006E5AA0">
        <w:rPr>
          <w:rFonts w:ascii="Times New Roman" w:hAnsi="Times New Roman" w:cs="Times New Roman"/>
        </w:rPr>
        <w:tab/>
      </w:r>
      <w:r w:rsidRPr="006E5AA0">
        <w:rPr>
          <w:rFonts w:ascii="Times New Roman" w:hAnsi="Times New Roman" w:cs="Times New Roman"/>
          <w:spacing w:val="-5"/>
        </w:rPr>
        <w:t>Нет.</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rPr>
        <w:tab/>
        <w:t>Да, но Вы стараетесь избежать этого.</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4"/>
        </w:rPr>
        <w:t>в) Да.</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2"/>
        </w:rPr>
        <w:t>12. Есть ли у Вас чувство юмора?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ab/>
      </w:r>
      <w:r w:rsidRPr="006E5AA0">
        <w:rPr>
          <w:rFonts w:ascii="Times New Roman" w:hAnsi="Times New Roman" w:cs="Times New Roman"/>
          <w:spacing w:val="-1"/>
        </w:rPr>
        <w:t>Ваши близкие и друзья говорят, что есть.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rPr>
        <w:tab/>
      </w:r>
      <w:r w:rsidRPr="006E5AA0">
        <w:rPr>
          <w:rFonts w:ascii="Times New Roman" w:hAnsi="Times New Roman" w:cs="Times New Roman"/>
          <w:spacing w:val="-4"/>
        </w:rPr>
        <w:t>Вы цените людей, у которых оно есть, и Вам приятно их обще</w:t>
      </w:r>
      <w:r w:rsidRPr="006E5AA0">
        <w:rPr>
          <w:rFonts w:ascii="Times New Roman" w:hAnsi="Times New Roman" w:cs="Times New Roman"/>
          <w:spacing w:val="-4"/>
        </w:rPr>
        <w:softHyphen/>
      </w:r>
      <w:r w:rsidRPr="006E5AA0">
        <w:rPr>
          <w:rFonts w:ascii="Times New Roman" w:hAnsi="Times New Roman" w:cs="Times New Roman"/>
        </w:rPr>
        <w:t>ство.</w:t>
      </w:r>
    </w:p>
    <w:p w:rsidR="00030E1D" w:rsidRPr="006E5AA0" w:rsidRDefault="00030E1D" w:rsidP="002D3D5D">
      <w:pPr>
        <w:suppressAutoHyphens/>
        <w:spacing w:after="0" w:line="240" w:lineRule="auto"/>
        <w:rPr>
          <w:rFonts w:ascii="Times New Roman" w:hAnsi="Times New Roman" w:cs="Times New Roman"/>
          <w:spacing w:val="-5"/>
        </w:rPr>
      </w:pPr>
      <w:r w:rsidRPr="006E5AA0">
        <w:rPr>
          <w:rFonts w:ascii="Times New Roman" w:hAnsi="Times New Roman" w:cs="Times New Roman"/>
          <w:spacing w:val="-5"/>
        </w:rPr>
        <w:t>в)</w:t>
      </w:r>
      <w:r w:rsidRPr="006E5AA0">
        <w:rPr>
          <w:rFonts w:ascii="Times New Roman" w:hAnsi="Times New Roman" w:cs="Times New Roman"/>
        </w:rPr>
        <w:tab/>
      </w:r>
      <w:r w:rsidRPr="006E5AA0">
        <w:rPr>
          <w:rFonts w:ascii="Times New Roman" w:hAnsi="Times New Roman" w:cs="Times New Roman"/>
          <w:spacing w:val="-5"/>
        </w:rPr>
        <w:t>Нет</w:t>
      </w: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b/>
          <w:iCs/>
          <w:spacing w:val="-4"/>
        </w:rPr>
        <w:t>Ключ:</w:t>
      </w:r>
      <w:r w:rsidRPr="006E5AA0">
        <w:rPr>
          <w:rFonts w:ascii="Times New Roman" w:hAnsi="Times New Roman" w:cs="Times New Roman"/>
          <w:iCs/>
          <w:spacing w:val="-4"/>
        </w:rPr>
        <w:t xml:space="preserve"> </w:t>
      </w:r>
      <w:r w:rsidRPr="006E5AA0">
        <w:rPr>
          <w:rFonts w:ascii="Times New Roman" w:hAnsi="Times New Roman" w:cs="Times New Roman"/>
          <w:spacing w:val="-4"/>
        </w:rPr>
        <w:t xml:space="preserve">за каждый ответ «а» Вы получаете 4 очка, за «б» - 2 очка, за </w:t>
      </w:r>
      <w:r w:rsidRPr="006E5AA0">
        <w:rPr>
          <w:rFonts w:ascii="Times New Roman" w:hAnsi="Times New Roman" w:cs="Times New Roman"/>
          <w:spacing w:val="-2"/>
        </w:rPr>
        <w:t>«в» - 0 очков.</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3"/>
        </w:rPr>
        <w:t>От 38 до 56 очков. У Вас есть шансы дожить до 100 лет. Вы сле</w:t>
      </w:r>
      <w:r w:rsidRPr="006E5AA0">
        <w:rPr>
          <w:rFonts w:ascii="Times New Roman" w:hAnsi="Times New Roman" w:cs="Times New Roman"/>
          <w:spacing w:val="-3"/>
        </w:rPr>
        <w:softHyphen/>
      </w:r>
      <w:r w:rsidRPr="006E5AA0">
        <w:rPr>
          <w:rFonts w:ascii="Times New Roman" w:hAnsi="Times New Roman" w:cs="Times New Roman"/>
          <w:spacing w:val="-2"/>
        </w:rPr>
        <w:t>дите за своим здоровьем больше, чем за чем-то другим, у Вас хоро</w:t>
      </w:r>
      <w:r w:rsidRPr="006E5AA0">
        <w:rPr>
          <w:rFonts w:ascii="Times New Roman" w:hAnsi="Times New Roman" w:cs="Times New Roman"/>
          <w:spacing w:val="-2"/>
        </w:rPr>
        <w:softHyphen/>
      </w:r>
      <w:r w:rsidRPr="006E5AA0">
        <w:rPr>
          <w:rFonts w:ascii="Times New Roman" w:hAnsi="Times New Roman" w:cs="Times New Roman"/>
          <w:spacing w:val="-1"/>
        </w:rPr>
        <w:t xml:space="preserve">шее самочувствие. Если Вы и дальше будете вести здоровый образ </w:t>
      </w:r>
      <w:r w:rsidRPr="006E5AA0">
        <w:rPr>
          <w:rFonts w:ascii="Times New Roman" w:hAnsi="Times New Roman" w:cs="Times New Roman"/>
        </w:rPr>
        <w:t>жизни, то сохраните энергичность до глубокой старости. Будьте только внимательны при переходе улиц!</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3"/>
        </w:rPr>
        <w:t xml:space="preserve">Но подумайте, не слишком ли много сил Вы тратите на то, чтобы </w:t>
      </w:r>
      <w:r w:rsidRPr="006E5AA0">
        <w:rPr>
          <w:rFonts w:ascii="Times New Roman" w:hAnsi="Times New Roman" w:cs="Times New Roman"/>
          <w:spacing w:val="-5"/>
        </w:rPr>
        <w:t>поддерживать себя в форме? Не лишаете ли Вы себя при этом некото</w:t>
      </w:r>
      <w:r w:rsidRPr="006E5AA0">
        <w:rPr>
          <w:rFonts w:ascii="Times New Roman" w:hAnsi="Times New Roman" w:cs="Times New Roman"/>
          <w:spacing w:val="-5"/>
        </w:rPr>
        <w:softHyphen/>
      </w:r>
      <w:r w:rsidRPr="006E5AA0">
        <w:rPr>
          <w:rFonts w:ascii="Times New Roman" w:hAnsi="Times New Roman" w:cs="Times New Roman"/>
          <w:spacing w:val="-2"/>
        </w:rPr>
        <w:t xml:space="preserve">рых маленьких удовольствий? Не пренебрегайте ими, без них жизнь </w:t>
      </w:r>
      <w:r w:rsidRPr="006E5AA0">
        <w:rPr>
          <w:rFonts w:ascii="Times New Roman" w:hAnsi="Times New Roman" w:cs="Times New Roman"/>
          <w:spacing w:val="-3"/>
        </w:rPr>
        <w:t>может показаться Вам слишком пресной. А радость - это тоже здоро</w:t>
      </w:r>
      <w:r w:rsidRPr="006E5AA0">
        <w:rPr>
          <w:rFonts w:ascii="Times New Roman" w:hAnsi="Times New Roman" w:cs="Times New Roman"/>
          <w:spacing w:val="-3"/>
        </w:rPr>
        <w:softHyphen/>
      </w:r>
      <w:r w:rsidRPr="006E5AA0">
        <w:rPr>
          <w:rFonts w:ascii="Times New Roman" w:hAnsi="Times New Roman" w:cs="Times New Roman"/>
        </w:rPr>
        <w:t>вье!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2"/>
        </w:rPr>
        <w:t xml:space="preserve">От 19 до 37 очков. Чашечка кофе - не обязательный атрибут для </w:t>
      </w:r>
      <w:r w:rsidRPr="006E5AA0">
        <w:rPr>
          <w:rFonts w:ascii="Times New Roman" w:hAnsi="Times New Roman" w:cs="Times New Roman"/>
          <w:spacing w:val="-5"/>
        </w:rPr>
        <w:t>приятной беседы. У Вас не только хорошее здоровье, но часто и хоро</w:t>
      </w:r>
      <w:r w:rsidRPr="006E5AA0">
        <w:rPr>
          <w:rFonts w:ascii="Times New Roman" w:hAnsi="Times New Roman" w:cs="Times New Roman"/>
          <w:spacing w:val="-5"/>
        </w:rPr>
        <w:softHyphen/>
      </w:r>
      <w:r w:rsidRPr="006E5AA0">
        <w:rPr>
          <w:rFonts w:ascii="Times New Roman" w:hAnsi="Times New Roman" w:cs="Times New Roman"/>
        </w:rPr>
        <w:t xml:space="preserve">шее настроение. Вы, вероятно, общительны, часто встречаетесь с </w:t>
      </w:r>
      <w:r w:rsidRPr="006E5AA0">
        <w:rPr>
          <w:rFonts w:ascii="Times New Roman" w:hAnsi="Times New Roman" w:cs="Times New Roman"/>
          <w:spacing w:val="-1"/>
        </w:rPr>
        <w:t xml:space="preserve">друзьями. Вы не отказываетесь и от удовольствий, которые делают </w:t>
      </w:r>
      <w:r w:rsidRPr="006E5AA0">
        <w:rPr>
          <w:rFonts w:ascii="Times New Roman" w:hAnsi="Times New Roman" w:cs="Times New Roman"/>
        </w:rPr>
        <w:t>Вашу жизнь разнообразной.</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
        </w:rPr>
        <w:t xml:space="preserve">Но подумайте, не будут ли некоторые Ваши привычки с годами иметь последствия для Вашего здоровья? Пересмотрите Ваш образ </w:t>
      </w:r>
      <w:r w:rsidRPr="006E5AA0">
        <w:rPr>
          <w:rFonts w:ascii="Times New Roman" w:hAnsi="Times New Roman" w:cs="Times New Roman"/>
          <w:spacing w:val="-3"/>
        </w:rPr>
        <w:t>жизни, подумайте, достаточно ли Вы занимаетесь спортом, не слиш</w:t>
      </w:r>
      <w:r w:rsidRPr="006E5AA0">
        <w:rPr>
          <w:rFonts w:ascii="Times New Roman" w:hAnsi="Times New Roman" w:cs="Times New Roman"/>
          <w:spacing w:val="-3"/>
        </w:rPr>
        <w:softHyphen/>
      </w:r>
      <w:r w:rsidRPr="006E5AA0">
        <w:rPr>
          <w:rFonts w:ascii="Times New Roman" w:hAnsi="Times New Roman" w:cs="Times New Roman"/>
          <w:spacing w:val="-2"/>
        </w:rPr>
        <w:t>ком ли Вы увлекаетесь спиртным и сигаретами. И согласитесь: при</w:t>
      </w:r>
      <w:r w:rsidRPr="006E5AA0">
        <w:rPr>
          <w:rFonts w:ascii="Times New Roman" w:hAnsi="Times New Roman" w:cs="Times New Roman"/>
          <w:spacing w:val="-2"/>
        </w:rPr>
        <w:softHyphen/>
      </w:r>
      <w:r w:rsidRPr="006E5AA0">
        <w:rPr>
          <w:rFonts w:ascii="Times New Roman" w:hAnsi="Times New Roman" w:cs="Times New Roman"/>
          <w:spacing w:val="-3"/>
        </w:rPr>
        <w:t>ятельские отношения можно поддерживать не только дома, в компа</w:t>
      </w:r>
      <w:r w:rsidRPr="006E5AA0">
        <w:rPr>
          <w:rFonts w:ascii="Times New Roman" w:hAnsi="Times New Roman" w:cs="Times New Roman"/>
          <w:spacing w:val="-3"/>
        </w:rPr>
        <w:softHyphen/>
      </w:r>
      <w:r w:rsidRPr="006E5AA0">
        <w:rPr>
          <w:rFonts w:ascii="Times New Roman" w:hAnsi="Times New Roman" w:cs="Times New Roman"/>
        </w:rPr>
        <w:t>нии, но и на теннисном корте, стадионе, в походе.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
        </w:rPr>
        <w:lastRenderedPageBreak/>
        <w:t xml:space="preserve">От 0 до 18 очков. Ваше здоровье зависит, прежде всего, от Вас. </w:t>
      </w:r>
      <w:r w:rsidRPr="006E5AA0">
        <w:rPr>
          <w:rFonts w:ascii="Times New Roman" w:hAnsi="Times New Roman" w:cs="Times New Roman"/>
        </w:rPr>
        <w:t xml:space="preserve">Но Вы слишком легкомысленно к нему относитесь. Вероятно, Вы уже жалуетесь на своё здоровье, или эти жалобы, увы, не заставят </w:t>
      </w:r>
      <w:r w:rsidRPr="006E5AA0">
        <w:rPr>
          <w:rFonts w:ascii="Times New Roman" w:hAnsi="Times New Roman" w:cs="Times New Roman"/>
          <w:spacing w:val="-1"/>
        </w:rPr>
        <w:t>себя долго ждать. Не слишком надейтесь на лекарства. Если Вы по</w:t>
      </w:r>
      <w:r w:rsidRPr="006E5AA0">
        <w:rPr>
          <w:rFonts w:ascii="Times New Roman" w:hAnsi="Times New Roman" w:cs="Times New Roman"/>
          <w:spacing w:val="-1"/>
        </w:rPr>
        <w:softHyphen/>
      </w:r>
      <w:r w:rsidRPr="006E5AA0">
        <w:rPr>
          <w:rFonts w:ascii="Times New Roman" w:hAnsi="Times New Roman" w:cs="Times New Roman"/>
        </w:rPr>
        <w:t>ка не бегаете по врачам, то это «заслуга» только Вашего здорового организма, что не может продолжаться до бесконечности. Откажи</w:t>
      </w:r>
      <w:r w:rsidRPr="006E5AA0">
        <w:rPr>
          <w:rFonts w:ascii="Times New Roman" w:hAnsi="Times New Roman" w:cs="Times New Roman"/>
        </w:rPr>
        <w:softHyphen/>
        <w:t>тесь, пока не поздно, от сигарет и спиртного, упорядочите режим питания.</w:t>
      </w: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jc w:val="center"/>
        <w:rPr>
          <w:rFonts w:ascii="Times New Roman" w:hAnsi="Times New Roman" w:cs="Times New Roman"/>
          <w:b/>
          <w:i/>
        </w:rPr>
      </w:pPr>
      <w:r w:rsidRPr="006E5AA0">
        <w:rPr>
          <w:rFonts w:ascii="Times New Roman" w:hAnsi="Times New Roman" w:cs="Times New Roman"/>
          <w:b/>
          <w:i/>
        </w:rPr>
        <w:t xml:space="preserve">4 класс </w:t>
      </w:r>
      <w:r w:rsidRPr="006E5AA0">
        <w:rPr>
          <w:rFonts w:ascii="Times New Roman" w:hAnsi="Times New Roman" w:cs="Times New Roman"/>
          <w:b/>
          <w:bCs/>
          <w:i/>
          <w:spacing w:val="-1"/>
        </w:rPr>
        <w:t xml:space="preserve"> Анкета «Умеете ли Вы вести здоровый образ жизни?»</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rPr>
        <w:t>1. Если утром надо вставать пораньше, Вы:</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а)</w:t>
      </w:r>
      <w:r w:rsidRPr="006E5AA0">
        <w:rPr>
          <w:rFonts w:ascii="Times New Roman" w:hAnsi="Times New Roman" w:cs="Times New Roman"/>
        </w:rPr>
        <w:t>заводите будильник;</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б)</w:t>
      </w:r>
      <w:r w:rsidRPr="006E5AA0">
        <w:rPr>
          <w:rFonts w:ascii="Times New Roman" w:hAnsi="Times New Roman" w:cs="Times New Roman"/>
        </w:rPr>
        <w:t>доверяете внутреннему голосу;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3"/>
        </w:rPr>
        <w:t>в)</w:t>
      </w:r>
      <w:r w:rsidRPr="006E5AA0">
        <w:rPr>
          <w:rFonts w:ascii="Times New Roman" w:hAnsi="Times New Roman" w:cs="Times New Roman"/>
        </w:rPr>
        <w:t>полагаетесь на случай.</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1"/>
        </w:rPr>
        <w:t>2.</w:t>
      </w:r>
      <w:r w:rsidRPr="006E5AA0">
        <w:rPr>
          <w:rFonts w:ascii="Times New Roman" w:hAnsi="Times New Roman" w:cs="Times New Roman"/>
          <w:b/>
        </w:rPr>
        <w:t>Проснувшись утром, Вы:</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 xml:space="preserve"> а)</w:t>
      </w:r>
      <w:r w:rsidRPr="006E5AA0">
        <w:rPr>
          <w:rFonts w:ascii="Times New Roman" w:hAnsi="Times New Roman" w:cs="Times New Roman"/>
        </w:rPr>
        <w:t>сразу встаёте;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 xml:space="preserve"> б)</w:t>
      </w:r>
      <w:r w:rsidRPr="006E5AA0">
        <w:rPr>
          <w:rFonts w:ascii="Times New Roman" w:hAnsi="Times New Roman" w:cs="Times New Roman"/>
        </w:rPr>
        <w:t>встаёте не спеша, затем - гимнастика;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 xml:space="preserve"> в)</w:t>
      </w:r>
      <w:r w:rsidRPr="006E5AA0">
        <w:rPr>
          <w:rFonts w:ascii="Times New Roman" w:hAnsi="Times New Roman" w:cs="Times New Roman"/>
        </w:rPr>
        <w:t>ещё немного нежитесь под одеялом.</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3"/>
        </w:rPr>
        <w:t xml:space="preserve"> 3.</w:t>
      </w:r>
      <w:r w:rsidRPr="006E5AA0">
        <w:rPr>
          <w:rFonts w:ascii="Times New Roman" w:hAnsi="Times New Roman" w:cs="Times New Roman"/>
          <w:b/>
        </w:rPr>
        <w:t>Ваш завтрак:</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 xml:space="preserve"> а)</w:t>
      </w:r>
      <w:r w:rsidRPr="006E5AA0">
        <w:rPr>
          <w:rFonts w:ascii="Times New Roman" w:hAnsi="Times New Roman" w:cs="Times New Roman"/>
        </w:rPr>
        <w:t>кофе или чай с бутербродом;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 xml:space="preserve"> б)</w:t>
      </w:r>
      <w:r w:rsidRPr="006E5AA0">
        <w:rPr>
          <w:rFonts w:ascii="Times New Roman" w:hAnsi="Times New Roman" w:cs="Times New Roman"/>
        </w:rPr>
        <w:t>мясное блюдо и чай;</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 xml:space="preserve"> в)</w:t>
      </w:r>
      <w:r w:rsidRPr="006E5AA0">
        <w:rPr>
          <w:rFonts w:ascii="Times New Roman" w:hAnsi="Times New Roman" w:cs="Times New Roman"/>
        </w:rPr>
        <w:t>завтракаете не дома, а на работе.</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9"/>
        </w:rPr>
        <w:t>4.</w:t>
      </w:r>
      <w:r w:rsidRPr="006E5AA0">
        <w:rPr>
          <w:rFonts w:ascii="Times New Roman" w:hAnsi="Times New Roman" w:cs="Times New Roman"/>
          <w:b/>
        </w:rPr>
        <w:t>Какой вариант рабочего распорядка Вы бы предпочли?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Приход в школу в одно и тоже время.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rPr>
        <w:t>В диапазоне плюс-минус 30 минут.</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в)</w:t>
      </w:r>
      <w:r w:rsidRPr="006E5AA0">
        <w:rPr>
          <w:rFonts w:ascii="Times New Roman" w:hAnsi="Times New Roman" w:cs="Times New Roman"/>
        </w:rPr>
        <w:t>Гибкий график.</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6"/>
        </w:rPr>
        <w:t>5.</w:t>
      </w:r>
      <w:r w:rsidRPr="006E5AA0">
        <w:rPr>
          <w:rFonts w:ascii="Times New Roman" w:hAnsi="Times New Roman" w:cs="Times New Roman"/>
          <w:b/>
        </w:rPr>
        <w:t>Вы бы предпочли за обед:</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успеть поесть в столовой;</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rPr>
        <w:t>поесть не торопясь;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в)</w:t>
      </w:r>
      <w:r w:rsidRPr="006E5AA0">
        <w:rPr>
          <w:rFonts w:ascii="Times New Roman" w:hAnsi="Times New Roman" w:cs="Times New Roman"/>
        </w:rPr>
        <w:t>поесть не торопясь и немного отдохнуть.</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1"/>
        </w:rPr>
        <w:t>6.</w:t>
      </w:r>
      <w:r w:rsidRPr="006E5AA0">
        <w:rPr>
          <w:rFonts w:ascii="Times New Roman" w:hAnsi="Times New Roman" w:cs="Times New Roman"/>
          <w:b/>
          <w:spacing w:val="-2"/>
        </w:rPr>
        <w:t>Курение: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4"/>
        </w:rPr>
        <w:t>а)</w:t>
      </w:r>
      <w:r w:rsidRPr="006E5AA0">
        <w:rPr>
          <w:rFonts w:ascii="Times New Roman" w:hAnsi="Times New Roman" w:cs="Times New Roman"/>
        </w:rPr>
        <w:t>некурящий;</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6"/>
        </w:rPr>
        <w:t>б)</w:t>
      </w:r>
      <w:r w:rsidRPr="006E5AA0">
        <w:rPr>
          <w:rFonts w:ascii="Times New Roman" w:hAnsi="Times New Roman" w:cs="Times New Roman"/>
        </w:rPr>
        <w:t>менее 5 сигарет в день или периодически курите;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2"/>
        </w:rPr>
        <w:t>в)</w:t>
      </w:r>
      <w:r w:rsidRPr="006E5AA0">
        <w:rPr>
          <w:rFonts w:ascii="Times New Roman" w:hAnsi="Times New Roman" w:cs="Times New Roman"/>
        </w:rPr>
        <w:t>курите регулярно;</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г)курите очень много;</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д)</w:t>
      </w:r>
      <w:r w:rsidRPr="006E5AA0">
        <w:rPr>
          <w:rFonts w:ascii="Times New Roman" w:hAnsi="Times New Roman" w:cs="Times New Roman"/>
          <w:spacing w:val="-2"/>
        </w:rPr>
        <w:t>10 сигарет в день (за каждые 10 сигарет в день сверх этого до</w:t>
      </w:r>
      <w:r w:rsidRPr="006E5AA0">
        <w:rPr>
          <w:rFonts w:ascii="Times New Roman" w:hAnsi="Times New Roman" w:cs="Times New Roman"/>
        </w:rPr>
        <w:t>бавляйте по 5 очков).</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9"/>
        </w:rPr>
        <w:t>7.</w:t>
      </w:r>
      <w:r w:rsidRPr="006E5AA0">
        <w:rPr>
          <w:rFonts w:ascii="Times New Roman" w:hAnsi="Times New Roman" w:cs="Times New Roman"/>
          <w:b/>
        </w:rPr>
        <w:t>Как Вы разрешаете конфликтные ситуации?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Долгими дискуссиями.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б)</w:t>
      </w:r>
      <w:r w:rsidRPr="006E5AA0">
        <w:rPr>
          <w:rFonts w:ascii="Times New Roman" w:hAnsi="Times New Roman" w:cs="Times New Roman"/>
        </w:rPr>
        <w:t>Уходите от споров.</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в)</w:t>
      </w:r>
      <w:r w:rsidRPr="006E5AA0">
        <w:rPr>
          <w:rFonts w:ascii="Times New Roman" w:hAnsi="Times New Roman" w:cs="Times New Roman"/>
        </w:rPr>
        <w:t>Ясно излагаете свою позицию и уходите от спора.</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3"/>
        </w:rPr>
        <w:t>8.</w:t>
      </w:r>
      <w:r w:rsidRPr="006E5AA0">
        <w:rPr>
          <w:rFonts w:ascii="Times New Roman" w:hAnsi="Times New Roman" w:cs="Times New Roman"/>
          <w:b/>
        </w:rPr>
        <w:t>Надолго ли Вы задерживаетесь после учёбы?</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а)</w:t>
      </w:r>
      <w:r w:rsidRPr="006E5AA0">
        <w:rPr>
          <w:rFonts w:ascii="Times New Roman" w:hAnsi="Times New Roman" w:cs="Times New Roman"/>
        </w:rPr>
        <w:t>Не больше чем на 20 минут.</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spacing w:val="-3"/>
        </w:rPr>
        <w:t>До часа.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в)</w:t>
      </w:r>
      <w:r w:rsidRPr="006E5AA0">
        <w:rPr>
          <w:rFonts w:ascii="Times New Roman" w:hAnsi="Times New Roman" w:cs="Times New Roman"/>
          <w:spacing w:val="-2"/>
        </w:rPr>
        <w:t>Больше часа.</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1"/>
        </w:rPr>
        <w:t>9.</w:t>
      </w:r>
      <w:r w:rsidRPr="006E5AA0">
        <w:rPr>
          <w:rFonts w:ascii="Times New Roman" w:hAnsi="Times New Roman" w:cs="Times New Roman"/>
          <w:b/>
        </w:rPr>
        <w:t>Чему Вы обычно посвящаете свободное время?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Общественной работе.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б)</w:t>
      </w:r>
      <w:r w:rsidRPr="006E5AA0">
        <w:rPr>
          <w:rFonts w:ascii="Times New Roman" w:hAnsi="Times New Roman" w:cs="Times New Roman"/>
          <w:spacing w:val="-3"/>
        </w:rPr>
        <w:t>Хобби.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в)</w:t>
      </w:r>
      <w:r w:rsidRPr="006E5AA0">
        <w:rPr>
          <w:rFonts w:ascii="Times New Roman" w:hAnsi="Times New Roman" w:cs="Times New Roman"/>
        </w:rPr>
        <w:t>Домашним делам.</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3"/>
        </w:rPr>
        <w:t>10.</w:t>
      </w:r>
      <w:r w:rsidRPr="006E5AA0">
        <w:rPr>
          <w:rFonts w:ascii="Times New Roman" w:hAnsi="Times New Roman" w:cs="Times New Roman"/>
          <w:b/>
        </w:rPr>
        <w:t>Что означают для Вас встречи с друзьями?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а)</w:t>
      </w:r>
      <w:r w:rsidRPr="006E5AA0">
        <w:rPr>
          <w:rFonts w:ascii="Times New Roman" w:hAnsi="Times New Roman" w:cs="Times New Roman"/>
        </w:rPr>
        <w:t>Возможность отвлечься от забот.</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rPr>
        <w:t>Потеря времени.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5"/>
        </w:rPr>
        <w:t>в)</w:t>
      </w:r>
      <w:r w:rsidRPr="006E5AA0">
        <w:rPr>
          <w:rFonts w:ascii="Times New Roman" w:hAnsi="Times New Roman" w:cs="Times New Roman"/>
        </w:rPr>
        <w:t>Неизбежное зло.</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b/>
          <w:spacing w:val="-13"/>
        </w:rPr>
        <w:t>11.</w:t>
      </w:r>
      <w:r w:rsidRPr="006E5AA0">
        <w:rPr>
          <w:rFonts w:ascii="Times New Roman" w:hAnsi="Times New Roman" w:cs="Times New Roman"/>
          <w:b/>
          <w:spacing w:val="-2"/>
        </w:rPr>
        <w:t>Как Вы ложитесь спать?</w:t>
      </w:r>
      <w:r w:rsidRPr="006E5AA0">
        <w:rPr>
          <w:rFonts w:ascii="Times New Roman" w:hAnsi="Times New Roman" w:cs="Times New Roman"/>
          <w:spacing w:val="-2"/>
        </w:rPr>
        <w:br/>
      </w:r>
      <w:r w:rsidRPr="006E5AA0">
        <w:rPr>
          <w:rFonts w:ascii="Times New Roman" w:hAnsi="Times New Roman" w:cs="Times New Roman"/>
        </w:rPr>
        <w:t>а) Всегда в одно время.</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б)</w:t>
      </w:r>
      <w:r w:rsidRPr="006E5AA0">
        <w:rPr>
          <w:rFonts w:ascii="Times New Roman" w:hAnsi="Times New Roman" w:cs="Times New Roman"/>
          <w:spacing w:val="-2"/>
        </w:rPr>
        <w:t>По настроению.</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в)</w:t>
      </w:r>
      <w:r w:rsidRPr="006E5AA0">
        <w:rPr>
          <w:rFonts w:ascii="Times New Roman" w:hAnsi="Times New Roman" w:cs="Times New Roman"/>
        </w:rPr>
        <w:t>По окончании всех дел.</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3"/>
        </w:rPr>
        <w:t xml:space="preserve">12. </w:t>
      </w:r>
      <w:r w:rsidRPr="006E5AA0">
        <w:rPr>
          <w:rFonts w:ascii="Times New Roman" w:hAnsi="Times New Roman" w:cs="Times New Roman"/>
          <w:b/>
          <w:spacing w:val="-2"/>
        </w:rPr>
        <w:t>Употребляете в пищу: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а)</w:t>
      </w:r>
      <w:r w:rsidRPr="006E5AA0">
        <w:rPr>
          <w:rFonts w:ascii="Times New Roman" w:hAnsi="Times New Roman" w:cs="Times New Roman"/>
        </w:rPr>
        <w:t>много масла, яиц, сливок;</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rPr>
        <w:t>мало фруктов и овощей;</w:t>
      </w:r>
    </w:p>
    <w:p w:rsidR="00030E1D" w:rsidRPr="006E5AA0" w:rsidRDefault="00030E1D" w:rsidP="002D3D5D">
      <w:pPr>
        <w:suppressAutoHyphens/>
        <w:spacing w:after="0" w:line="240" w:lineRule="auto"/>
        <w:rPr>
          <w:rFonts w:ascii="Times New Roman" w:hAnsi="Times New Roman" w:cs="Times New Roman"/>
          <w:spacing w:val="-15"/>
        </w:rPr>
      </w:pPr>
      <w:r w:rsidRPr="006E5AA0">
        <w:rPr>
          <w:rFonts w:ascii="Times New Roman" w:hAnsi="Times New Roman" w:cs="Times New Roman"/>
          <w:spacing w:val="-8"/>
        </w:rPr>
        <w:t>в)</w:t>
      </w:r>
      <w:r w:rsidRPr="006E5AA0">
        <w:rPr>
          <w:rFonts w:ascii="Times New Roman" w:hAnsi="Times New Roman" w:cs="Times New Roman"/>
        </w:rPr>
        <w:t>много сахара, пирожных, варенья</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5"/>
        </w:rPr>
        <w:lastRenderedPageBreak/>
        <w:t>13.</w:t>
      </w:r>
      <w:r w:rsidRPr="006E5AA0">
        <w:rPr>
          <w:rFonts w:ascii="Times New Roman" w:hAnsi="Times New Roman" w:cs="Times New Roman"/>
          <w:b/>
        </w:rPr>
        <w:t>Какое место занимает спорт в Вашей жизни?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spacing w:val="-2"/>
        </w:rPr>
        <w:t>Роль болельщика.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rPr>
        <w:t>Делаете зарядку.</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в)</w:t>
      </w:r>
      <w:r w:rsidRPr="006E5AA0">
        <w:rPr>
          <w:rFonts w:ascii="Times New Roman" w:hAnsi="Times New Roman" w:cs="Times New Roman"/>
        </w:rPr>
        <w:t>Достаточно рабочей и физической нагрузки.</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6"/>
        </w:rPr>
        <w:t>14.</w:t>
      </w:r>
      <w:r w:rsidRPr="006E5AA0">
        <w:rPr>
          <w:rFonts w:ascii="Times New Roman" w:hAnsi="Times New Roman" w:cs="Times New Roman"/>
          <w:b/>
        </w:rPr>
        <w:t>За последние 14 дней Вы хотя бы раз:</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spacing w:val="-2"/>
        </w:rPr>
        <w:t>танцевали;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rPr>
        <w:t>занимались спортом;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в)</w:t>
      </w:r>
      <w:r w:rsidRPr="006E5AA0">
        <w:rPr>
          <w:rFonts w:ascii="Times New Roman" w:hAnsi="Times New Roman" w:cs="Times New Roman"/>
        </w:rPr>
        <w:t>прошли пешком порядка 4 км.</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b/>
          <w:spacing w:val="-15"/>
        </w:rPr>
        <w:t>15.</w:t>
      </w:r>
      <w:r w:rsidRPr="006E5AA0">
        <w:rPr>
          <w:rFonts w:ascii="Times New Roman" w:hAnsi="Times New Roman" w:cs="Times New Roman"/>
          <w:b/>
        </w:rPr>
        <w:t>Как Вы проводите летние каникулы?</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Пассивно отдыхаете.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rPr>
        <w:t>Физически трудитесь.</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7"/>
        </w:rPr>
        <w:t>в)</w:t>
      </w:r>
      <w:r w:rsidRPr="006E5AA0">
        <w:rPr>
          <w:rFonts w:ascii="Times New Roman" w:hAnsi="Times New Roman" w:cs="Times New Roman"/>
        </w:rPr>
        <w:t>Гуляете и занимаетесь спортом.</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b/>
          <w:spacing w:val="-16"/>
        </w:rPr>
        <w:t>16.</w:t>
      </w:r>
      <w:r w:rsidRPr="006E5AA0">
        <w:rPr>
          <w:rFonts w:ascii="Times New Roman" w:hAnsi="Times New Roman" w:cs="Times New Roman"/>
          <w:b/>
        </w:rPr>
        <w:t>Ваше честолюбие проявляется в том, что Вы</w:t>
      </w:r>
      <w:r w:rsidRPr="006E5AA0">
        <w:rPr>
          <w:rFonts w:ascii="Times New Roman" w:hAnsi="Times New Roman" w:cs="Times New Roman"/>
        </w:rPr>
        <w:t>:</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10"/>
        </w:rPr>
        <w:t>а)</w:t>
      </w:r>
      <w:r w:rsidRPr="006E5AA0">
        <w:rPr>
          <w:rFonts w:ascii="Times New Roman" w:hAnsi="Times New Roman" w:cs="Times New Roman"/>
        </w:rPr>
        <w:t>любой ценой стремитесь достичь своего;</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б)</w:t>
      </w:r>
      <w:r w:rsidRPr="006E5AA0">
        <w:rPr>
          <w:rFonts w:ascii="Times New Roman" w:hAnsi="Times New Roman" w:cs="Times New Roman"/>
          <w:spacing w:val="-2"/>
        </w:rPr>
        <w:t>надеетесь, что Ваше усердие принесёт свои плоды;</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9"/>
        </w:rPr>
        <w:t>в)</w:t>
      </w:r>
      <w:r w:rsidRPr="006E5AA0">
        <w:rPr>
          <w:rFonts w:ascii="Times New Roman" w:hAnsi="Times New Roman" w:cs="Times New Roman"/>
        </w:rPr>
        <w:t>намекаете окружающим на Вашу истинную цену.</w:t>
      </w:r>
    </w:p>
    <w:p w:rsidR="00030E1D" w:rsidRPr="006E5AA0" w:rsidRDefault="00030E1D" w:rsidP="002D3D5D">
      <w:pPr>
        <w:suppressAutoHyphens/>
        <w:spacing w:after="0" w:line="240" w:lineRule="auto"/>
        <w:jc w:val="center"/>
        <w:rPr>
          <w:rFonts w:ascii="Times New Roman" w:hAnsi="Times New Roman" w:cs="Times New Roman"/>
          <w:b/>
          <w:i/>
        </w:rPr>
      </w:pPr>
    </w:p>
    <w:p w:rsidR="00030E1D" w:rsidRPr="006E5AA0" w:rsidRDefault="00030E1D" w:rsidP="002D3D5D">
      <w:pPr>
        <w:suppressAutoHyphens/>
        <w:spacing w:after="0" w:line="240" w:lineRule="auto"/>
        <w:jc w:val="center"/>
        <w:rPr>
          <w:rFonts w:ascii="Times New Roman" w:hAnsi="Times New Roman" w:cs="Times New Roman"/>
          <w:b/>
          <w:i/>
        </w:rPr>
      </w:pPr>
      <w:r w:rsidRPr="006E5AA0">
        <w:rPr>
          <w:rFonts w:ascii="Times New Roman" w:hAnsi="Times New Roman" w:cs="Times New Roman"/>
          <w:b/>
          <w:i/>
        </w:rPr>
        <w:t>Ключ</w:t>
      </w:r>
    </w:p>
    <w:p w:rsidR="00030E1D" w:rsidRPr="006E5AA0" w:rsidRDefault="00030E1D" w:rsidP="002D3D5D">
      <w:pPr>
        <w:suppressAutoHyphens/>
        <w:spacing w:after="0" w:line="240" w:lineRule="auto"/>
        <w:rPr>
          <w:rFonts w:ascii="Times New Roman" w:hAnsi="Times New Roman" w:cs="Times New Roman"/>
        </w:rPr>
      </w:pPr>
    </w:p>
    <w:tbl>
      <w:tblPr>
        <w:tblpPr w:leftFromText="180" w:rightFromText="180" w:vertAnchor="text" w:horzAnchor="margin" w:tblpY="3"/>
        <w:tblW w:w="6645" w:type="dxa"/>
        <w:tblLayout w:type="fixed"/>
        <w:tblCellMar>
          <w:left w:w="40" w:type="dxa"/>
          <w:right w:w="40" w:type="dxa"/>
        </w:tblCellMar>
        <w:tblLook w:val="04A0" w:firstRow="1" w:lastRow="0" w:firstColumn="1" w:lastColumn="0" w:noHBand="0" w:noVBand="1"/>
      </w:tblPr>
      <w:tblGrid>
        <w:gridCol w:w="1679"/>
        <w:gridCol w:w="1628"/>
        <w:gridCol w:w="1642"/>
        <w:gridCol w:w="1696"/>
      </w:tblGrid>
      <w:tr w:rsidR="00030E1D" w:rsidRPr="006E5AA0" w:rsidTr="00673C69">
        <w:trPr>
          <w:trHeight w:hRule="exact" w:val="418"/>
        </w:trPr>
        <w:tc>
          <w:tcPr>
            <w:tcW w:w="168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 вопроса</w:t>
            </w:r>
          </w:p>
        </w:tc>
        <w:tc>
          <w:tcPr>
            <w:tcW w:w="496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Вариант ответа</w:t>
            </w:r>
          </w:p>
        </w:tc>
      </w:tr>
      <w:tr w:rsidR="00030E1D" w:rsidRPr="006E5AA0" w:rsidTr="00673C69">
        <w:trPr>
          <w:trHeight w:hRule="exact" w:val="343"/>
        </w:trPr>
        <w:tc>
          <w:tcPr>
            <w:tcW w:w="1681" w:type="dxa"/>
            <w:vMerge/>
            <w:tcBorders>
              <w:top w:val="single" w:sz="6" w:space="0" w:color="auto"/>
              <w:left w:val="single" w:sz="6" w:space="0" w:color="auto"/>
              <w:bottom w:val="single" w:sz="6" w:space="0" w:color="auto"/>
              <w:right w:val="single" w:sz="6" w:space="0" w:color="auto"/>
            </w:tcBorders>
            <w:vAlign w:val="center"/>
            <w:hideMark/>
          </w:tcPr>
          <w:p w:rsidR="00030E1D" w:rsidRPr="006E5AA0" w:rsidRDefault="00030E1D" w:rsidP="002D3D5D">
            <w:pPr>
              <w:spacing w:after="0" w:line="240" w:lineRule="auto"/>
              <w:rPr>
                <w:rFonts w:ascii="Times New Roman" w:hAnsi="Times New Roman" w:cs="Times New Roman"/>
              </w:rPr>
            </w:pPr>
          </w:p>
        </w:tc>
        <w:tc>
          <w:tcPr>
            <w:tcW w:w="1629" w:type="dxa"/>
            <w:tcBorders>
              <w:top w:val="single" w:sz="6" w:space="0" w:color="auto"/>
              <w:left w:val="single" w:sz="6" w:space="0" w:color="auto"/>
              <w:bottom w:val="single" w:sz="6" w:space="0" w:color="auto"/>
              <w:right w:val="single" w:sz="6" w:space="0" w:color="auto"/>
            </w:tcBorders>
            <w:shd w:val="clear" w:color="auto" w:fill="FFFFFF"/>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А</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6</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в</w:t>
            </w:r>
          </w:p>
        </w:tc>
      </w:tr>
      <w:tr w:rsidR="00030E1D" w:rsidRPr="006E5AA0" w:rsidTr="00673C69">
        <w:trPr>
          <w:trHeight w:hRule="exact" w:val="343"/>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r>
      <w:tr w:rsidR="00030E1D" w:rsidRPr="006E5AA0" w:rsidTr="00673C69">
        <w:trPr>
          <w:trHeight w:hRule="exact" w:val="343"/>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r>
      <w:tr w:rsidR="00030E1D" w:rsidRPr="006E5AA0" w:rsidTr="00673C69">
        <w:trPr>
          <w:trHeight w:hRule="exact" w:val="348"/>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r>
      <w:tr w:rsidR="00030E1D" w:rsidRPr="006E5AA0" w:rsidTr="00673C69">
        <w:trPr>
          <w:trHeight w:hRule="exact" w:val="355"/>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4</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20</w:t>
            </w:r>
          </w:p>
        </w:tc>
      </w:tr>
      <w:tr w:rsidR="00030E1D" w:rsidRPr="006E5AA0" w:rsidTr="00673C69">
        <w:trPr>
          <w:trHeight w:hRule="exact" w:val="343"/>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5</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20</w:t>
            </w:r>
          </w:p>
        </w:tc>
      </w:tr>
      <w:tr w:rsidR="00030E1D" w:rsidRPr="006E5AA0" w:rsidTr="00673C69">
        <w:trPr>
          <w:trHeight w:hRule="exact" w:val="348"/>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6</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r>
      <w:tr w:rsidR="00030E1D" w:rsidRPr="006E5AA0" w:rsidTr="00673C69">
        <w:trPr>
          <w:trHeight w:hRule="exact" w:val="355"/>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7</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r>
      <w:tr w:rsidR="00030E1D" w:rsidRPr="006E5AA0" w:rsidTr="00673C69">
        <w:trPr>
          <w:trHeight w:hRule="exact" w:val="355"/>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8</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r>
      <w:tr w:rsidR="00030E1D" w:rsidRPr="006E5AA0" w:rsidTr="00673C69">
        <w:trPr>
          <w:trHeight w:hRule="exact" w:val="328"/>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9</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r>
      <w:tr w:rsidR="00030E1D" w:rsidRPr="006E5AA0" w:rsidTr="00673C69">
        <w:trPr>
          <w:trHeight w:hRule="exact" w:val="348"/>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10</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r>
      <w:tr w:rsidR="00030E1D" w:rsidRPr="006E5AA0" w:rsidTr="00673C69">
        <w:trPr>
          <w:trHeight w:hRule="exact" w:val="472"/>
        </w:trPr>
        <w:tc>
          <w:tcPr>
            <w:tcW w:w="1681"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11</w:t>
            </w:r>
          </w:p>
        </w:tc>
        <w:tc>
          <w:tcPr>
            <w:tcW w:w="1629"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64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697"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r>
    </w:tbl>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p w:rsidR="00030E1D" w:rsidRPr="006E5AA0" w:rsidRDefault="00030E1D" w:rsidP="002D3D5D">
      <w:pPr>
        <w:suppressAutoHyphens/>
        <w:spacing w:after="0" w:line="240" w:lineRule="auto"/>
        <w:rPr>
          <w:rFonts w:ascii="Times New Roman" w:hAnsi="Times New Roman" w:cs="Times New Roman"/>
        </w:rPr>
      </w:pPr>
    </w:p>
    <w:tbl>
      <w:tblPr>
        <w:tblW w:w="0" w:type="auto"/>
        <w:tblLayout w:type="fixed"/>
        <w:tblCellMar>
          <w:left w:w="40" w:type="dxa"/>
          <w:right w:w="40" w:type="dxa"/>
        </w:tblCellMar>
        <w:tblLook w:val="04A0" w:firstRow="1" w:lastRow="0" w:firstColumn="1" w:lastColumn="0" w:noHBand="0" w:noVBand="1"/>
      </w:tblPr>
      <w:tblGrid>
        <w:gridCol w:w="1673"/>
        <w:gridCol w:w="1628"/>
        <w:gridCol w:w="1693"/>
        <w:gridCol w:w="1709"/>
      </w:tblGrid>
      <w:tr w:rsidR="00030E1D" w:rsidRPr="006E5AA0" w:rsidTr="00673C69">
        <w:trPr>
          <w:trHeight w:hRule="exact" w:val="313"/>
        </w:trPr>
        <w:tc>
          <w:tcPr>
            <w:tcW w:w="167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12</w:t>
            </w:r>
          </w:p>
        </w:tc>
        <w:tc>
          <w:tcPr>
            <w:tcW w:w="1628"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20</w:t>
            </w:r>
          </w:p>
        </w:tc>
        <w:tc>
          <w:tcPr>
            <w:tcW w:w="169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709" w:type="dxa"/>
            <w:tcBorders>
              <w:top w:val="single" w:sz="6" w:space="0" w:color="auto"/>
              <w:left w:val="single" w:sz="6" w:space="0" w:color="auto"/>
              <w:bottom w:val="single" w:sz="6" w:space="0" w:color="auto"/>
              <w:right w:val="single" w:sz="4"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r>
      <w:tr w:rsidR="00030E1D" w:rsidRPr="006E5AA0" w:rsidTr="00673C69">
        <w:trPr>
          <w:trHeight w:hRule="exact" w:val="318"/>
        </w:trPr>
        <w:tc>
          <w:tcPr>
            <w:tcW w:w="167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13</w:t>
            </w:r>
          </w:p>
        </w:tc>
        <w:tc>
          <w:tcPr>
            <w:tcW w:w="1628"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c>
          <w:tcPr>
            <w:tcW w:w="169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709" w:type="dxa"/>
            <w:tcBorders>
              <w:top w:val="single" w:sz="6" w:space="0" w:color="auto"/>
              <w:left w:val="single" w:sz="6" w:space="0" w:color="auto"/>
              <w:bottom w:val="single" w:sz="6" w:space="0" w:color="auto"/>
              <w:right w:val="single" w:sz="4"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r>
      <w:tr w:rsidR="00030E1D" w:rsidRPr="006E5AA0" w:rsidTr="00673C69">
        <w:trPr>
          <w:trHeight w:hRule="exact" w:val="318"/>
        </w:trPr>
        <w:tc>
          <w:tcPr>
            <w:tcW w:w="167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14</w:t>
            </w:r>
          </w:p>
        </w:tc>
        <w:tc>
          <w:tcPr>
            <w:tcW w:w="1628"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69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709" w:type="dxa"/>
            <w:tcBorders>
              <w:top w:val="single" w:sz="6" w:space="0" w:color="auto"/>
              <w:left w:val="single" w:sz="6" w:space="0" w:color="auto"/>
              <w:bottom w:val="single" w:sz="6" w:space="0" w:color="auto"/>
              <w:right w:val="single" w:sz="4"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r>
      <w:tr w:rsidR="00030E1D" w:rsidRPr="006E5AA0" w:rsidTr="00673C69">
        <w:trPr>
          <w:trHeight w:hRule="exact" w:val="318"/>
        </w:trPr>
        <w:tc>
          <w:tcPr>
            <w:tcW w:w="167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15</w:t>
            </w:r>
          </w:p>
        </w:tc>
        <w:tc>
          <w:tcPr>
            <w:tcW w:w="1628"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c>
          <w:tcPr>
            <w:tcW w:w="169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20</w:t>
            </w:r>
          </w:p>
        </w:tc>
        <w:tc>
          <w:tcPr>
            <w:tcW w:w="1709" w:type="dxa"/>
            <w:tcBorders>
              <w:top w:val="single" w:sz="6" w:space="0" w:color="auto"/>
              <w:left w:val="single" w:sz="6" w:space="0" w:color="auto"/>
              <w:bottom w:val="single" w:sz="6" w:space="0" w:color="auto"/>
              <w:right w:val="single" w:sz="4"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r>
      <w:tr w:rsidR="00030E1D" w:rsidRPr="006E5AA0" w:rsidTr="00673C69">
        <w:trPr>
          <w:trHeight w:hRule="exact" w:val="337"/>
        </w:trPr>
        <w:tc>
          <w:tcPr>
            <w:tcW w:w="167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16</w:t>
            </w:r>
          </w:p>
        </w:tc>
        <w:tc>
          <w:tcPr>
            <w:tcW w:w="1628"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0</w:t>
            </w:r>
          </w:p>
        </w:tc>
        <w:tc>
          <w:tcPr>
            <w:tcW w:w="1693" w:type="dxa"/>
            <w:tcBorders>
              <w:top w:val="single" w:sz="6" w:space="0" w:color="auto"/>
              <w:left w:val="single" w:sz="6" w:space="0" w:color="auto"/>
              <w:bottom w:val="single" w:sz="6" w:space="0" w:color="auto"/>
              <w:right w:val="single" w:sz="6"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30</w:t>
            </w:r>
          </w:p>
        </w:tc>
        <w:tc>
          <w:tcPr>
            <w:tcW w:w="1709" w:type="dxa"/>
            <w:tcBorders>
              <w:top w:val="single" w:sz="6" w:space="0" w:color="auto"/>
              <w:left w:val="single" w:sz="6" w:space="0" w:color="auto"/>
              <w:bottom w:val="single" w:sz="6" w:space="0" w:color="auto"/>
              <w:right w:val="single" w:sz="4" w:space="0" w:color="auto"/>
            </w:tcBorders>
            <w:shd w:val="clear" w:color="auto" w:fill="FFFFFF"/>
            <w:hideMark/>
          </w:tcPr>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20</w:t>
            </w:r>
          </w:p>
        </w:tc>
      </w:tr>
    </w:tbl>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Используя таблицу, подсчитайте сумму баллов.</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Если Вы набрали:</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rPr>
        <w:t>менее 160-280 баллов – необходимо пересмотреть свои взгляды на здоровье;</w:t>
      </w:r>
    </w:p>
    <w:p w:rsidR="00030E1D" w:rsidRPr="006E5AA0" w:rsidRDefault="00030E1D" w:rsidP="002D3D5D">
      <w:pPr>
        <w:suppressAutoHyphens/>
        <w:spacing w:after="0" w:line="240" w:lineRule="auto"/>
        <w:rPr>
          <w:rFonts w:ascii="Times New Roman" w:hAnsi="Times New Roman" w:cs="Times New Roman"/>
        </w:rPr>
      </w:pPr>
      <w:r w:rsidRPr="006E5AA0">
        <w:rPr>
          <w:rFonts w:ascii="Times New Roman" w:hAnsi="Times New Roman" w:cs="Times New Roman"/>
          <w:spacing w:val="-2"/>
        </w:rPr>
        <w:t xml:space="preserve">290 – 390 баллов - близки по здоровью к идеалу, но есть ещё </w:t>
      </w:r>
      <w:r w:rsidRPr="006E5AA0">
        <w:rPr>
          <w:rFonts w:ascii="Times New Roman" w:hAnsi="Times New Roman" w:cs="Times New Roman"/>
          <w:bCs/>
          <w:spacing w:val="-2"/>
        </w:rPr>
        <w:t>ре</w:t>
      </w:r>
      <w:r w:rsidRPr="006E5AA0">
        <w:rPr>
          <w:rFonts w:ascii="Times New Roman" w:hAnsi="Times New Roman" w:cs="Times New Roman"/>
        </w:rPr>
        <w:t>зервы;</w:t>
      </w:r>
    </w:p>
    <w:p w:rsidR="00030E1D" w:rsidRPr="006E5AA0" w:rsidRDefault="00030E1D" w:rsidP="002D3D5D">
      <w:pPr>
        <w:suppressAutoHyphens/>
        <w:spacing w:after="0" w:line="240" w:lineRule="auto"/>
        <w:rPr>
          <w:rFonts w:ascii="Times New Roman" w:hAnsi="Times New Roman" w:cs="Times New Roman"/>
          <w:b/>
        </w:rPr>
      </w:pPr>
      <w:r w:rsidRPr="006E5AA0">
        <w:rPr>
          <w:rFonts w:ascii="Times New Roman" w:hAnsi="Times New Roman" w:cs="Times New Roman"/>
        </w:rPr>
        <w:t xml:space="preserve">более </w:t>
      </w:r>
      <w:r w:rsidRPr="006E5AA0">
        <w:rPr>
          <w:rFonts w:ascii="Times New Roman" w:hAnsi="Times New Roman" w:cs="Times New Roman"/>
          <w:bCs/>
        </w:rPr>
        <w:t xml:space="preserve">400 </w:t>
      </w:r>
      <w:r w:rsidRPr="006E5AA0">
        <w:rPr>
          <w:rFonts w:ascii="Times New Roman" w:hAnsi="Times New Roman" w:cs="Times New Roman"/>
        </w:rPr>
        <w:t>баллов - Вы очень хорошо организованы по режиму труда  и отдыха.</w:t>
      </w:r>
    </w:p>
    <w:sectPr w:rsidR="00030E1D" w:rsidRPr="006E5AA0" w:rsidSect="00AD4D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iberation Sans">
    <w:altName w:val="Arial"/>
    <w:panose1 w:val="020B0604020202020204"/>
    <w:charset w:val="01"/>
    <w:family w:val="swiss"/>
    <w:pitch w:val="variable"/>
  </w:font>
  <w:font w:name="DejaVu Sans">
    <w:panose1 w:val="020B0603030804020204"/>
    <w:charset w:val="CC"/>
    <w:family w:val="swiss"/>
    <w:pitch w:val="variable"/>
    <w:sig w:usb0="E7002EFF" w:usb1="D200FDFF" w:usb2="0A04602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Wingdings" w:hAnsi="Wingdings"/>
      </w:rPr>
    </w:lvl>
  </w:abstractNum>
  <w:abstractNum w:abstractNumId="1" w15:restartNumberingAfterBreak="0">
    <w:nsid w:val="00000002"/>
    <w:multiLevelType w:val="multilevel"/>
    <w:tmpl w:val="0000000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 w15:restartNumberingAfterBreak="0">
    <w:nsid w:val="00000003"/>
    <w:multiLevelType w:val="singleLevel"/>
    <w:tmpl w:val="0419000B"/>
    <w:lvl w:ilvl="0">
      <w:start w:val="1"/>
      <w:numFmt w:val="bullet"/>
      <w:lvlText w:val=""/>
      <w:lvlJc w:val="left"/>
      <w:pPr>
        <w:ind w:left="360" w:hanging="360"/>
      </w:pPr>
      <w:rPr>
        <w:rFonts w:ascii="Wingdings" w:hAnsi="Wingdings" w:hint="default"/>
      </w:rPr>
    </w:lvl>
  </w:abstractNum>
  <w:abstractNum w:abstractNumId="3" w15:restartNumberingAfterBreak="0">
    <w:nsid w:val="00000004"/>
    <w:multiLevelType w:val="singleLevel"/>
    <w:tmpl w:val="00000004"/>
    <w:name w:val="WW8Num7"/>
    <w:lvl w:ilvl="0">
      <w:start w:val="1"/>
      <w:numFmt w:val="bullet"/>
      <w:lvlText w:val=""/>
      <w:lvlJc w:val="left"/>
      <w:pPr>
        <w:tabs>
          <w:tab w:val="num" w:pos="0"/>
        </w:tabs>
        <w:ind w:left="1571" w:hanging="360"/>
      </w:pPr>
      <w:rPr>
        <w:rFonts w:ascii="Wingdings" w:hAnsi="Wingdings"/>
      </w:rPr>
    </w:lvl>
  </w:abstractNum>
  <w:abstractNum w:abstractNumId="4" w15:restartNumberingAfterBreak="0">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5" w15:restartNumberingAfterBreak="0">
    <w:nsid w:val="00000006"/>
    <w:multiLevelType w:val="singleLevel"/>
    <w:tmpl w:val="00000006"/>
    <w:name w:val="WW8Num12"/>
    <w:lvl w:ilvl="0">
      <w:start w:val="1"/>
      <w:numFmt w:val="bullet"/>
      <w:lvlText w:val=""/>
      <w:lvlJc w:val="left"/>
      <w:pPr>
        <w:tabs>
          <w:tab w:val="num" w:pos="0"/>
        </w:tabs>
        <w:ind w:left="720" w:hanging="360"/>
      </w:pPr>
      <w:rPr>
        <w:rFonts w:ascii="Wingdings" w:hAnsi="Wingdings"/>
      </w:rPr>
    </w:lvl>
  </w:abstractNum>
  <w:abstractNum w:abstractNumId="6" w15:restartNumberingAfterBreak="0">
    <w:nsid w:val="00000007"/>
    <w:multiLevelType w:val="multilevel"/>
    <w:tmpl w:val="8C9E0ECC"/>
    <w:name w:val="WW8Num13"/>
    <w:lvl w:ilvl="0">
      <w:start w:val="1"/>
      <w:numFmt w:val="decimal"/>
      <w:lvlText w:val="%1."/>
      <w:lvlJc w:val="left"/>
      <w:pPr>
        <w:tabs>
          <w:tab w:val="num" w:pos="0"/>
        </w:tabs>
        <w:ind w:left="360" w:hanging="360"/>
      </w:pPr>
      <w:rPr>
        <w:b/>
        <w:i/>
      </w:rPr>
    </w:lvl>
    <w:lvl w:ilvl="1">
      <w:start w:val="1"/>
      <w:numFmt w:val="decimal"/>
      <w:isLgl/>
      <w:lvlText w:val="%1.%2."/>
      <w:lvlJc w:val="left"/>
      <w:pPr>
        <w:ind w:left="786" w:hanging="720"/>
      </w:pPr>
      <w:rPr>
        <w:rFonts w:cs="Calibri" w:hint="default"/>
      </w:rPr>
    </w:lvl>
    <w:lvl w:ilvl="2">
      <w:start w:val="1"/>
      <w:numFmt w:val="decimal"/>
      <w:isLgl/>
      <w:lvlText w:val="%1.%2.%3."/>
      <w:lvlJc w:val="left"/>
      <w:pPr>
        <w:ind w:left="852" w:hanging="720"/>
      </w:pPr>
      <w:rPr>
        <w:rFonts w:cs="Calibri" w:hint="default"/>
      </w:rPr>
    </w:lvl>
    <w:lvl w:ilvl="3">
      <w:start w:val="1"/>
      <w:numFmt w:val="decimal"/>
      <w:isLgl/>
      <w:lvlText w:val="%1.%2.%3.%4."/>
      <w:lvlJc w:val="left"/>
      <w:pPr>
        <w:ind w:left="1278" w:hanging="1080"/>
      </w:pPr>
      <w:rPr>
        <w:rFonts w:cs="Calibri" w:hint="default"/>
      </w:rPr>
    </w:lvl>
    <w:lvl w:ilvl="4">
      <w:start w:val="1"/>
      <w:numFmt w:val="decimal"/>
      <w:isLgl/>
      <w:lvlText w:val="%1.%2.%3.%4.%5."/>
      <w:lvlJc w:val="left"/>
      <w:pPr>
        <w:ind w:left="1344" w:hanging="1080"/>
      </w:pPr>
      <w:rPr>
        <w:rFonts w:cs="Calibri" w:hint="default"/>
      </w:rPr>
    </w:lvl>
    <w:lvl w:ilvl="5">
      <w:start w:val="1"/>
      <w:numFmt w:val="decimal"/>
      <w:isLgl/>
      <w:lvlText w:val="%1.%2.%3.%4.%5.%6."/>
      <w:lvlJc w:val="left"/>
      <w:pPr>
        <w:ind w:left="1770" w:hanging="1440"/>
      </w:pPr>
      <w:rPr>
        <w:rFonts w:cs="Calibri" w:hint="default"/>
      </w:rPr>
    </w:lvl>
    <w:lvl w:ilvl="6">
      <w:start w:val="1"/>
      <w:numFmt w:val="decimal"/>
      <w:isLgl/>
      <w:lvlText w:val="%1.%2.%3.%4.%5.%6.%7."/>
      <w:lvlJc w:val="left"/>
      <w:pPr>
        <w:ind w:left="2196" w:hanging="1800"/>
      </w:pPr>
      <w:rPr>
        <w:rFonts w:cs="Calibri" w:hint="default"/>
      </w:rPr>
    </w:lvl>
    <w:lvl w:ilvl="7">
      <w:start w:val="1"/>
      <w:numFmt w:val="decimal"/>
      <w:isLgl/>
      <w:lvlText w:val="%1.%2.%3.%4.%5.%6.%7.%8."/>
      <w:lvlJc w:val="left"/>
      <w:pPr>
        <w:ind w:left="2262" w:hanging="1800"/>
      </w:pPr>
      <w:rPr>
        <w:rFonts w:cs="Calibri" w:hint="default"/>
      </w:rPr>
    </w:lvl>
    <w:lvl w:ilvl="8">
      <w:start w:val="1"/>
      <w:numFmt w:val="decimal"/>
      <w:isLgl/>
      <w:lvlText w:val="%1.%2.%3.%4.%5.%6.%7.%8.%9."/>
      <w:lvlJc w:val="left"/>
      <w:pPr>
        <w:ind w:left="2688" w:hanging="2160"/>
      </w:pPr>
      <w:rPr>
        <w:rFonts w:cs="Calibri"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rPr>
    </w:lvl>
  </w:abstractNum>
  <w:abstractNum w:abstractNumId="8" w15:restartNumberingAfterBreak="0">
    <w:nsid w:val="0000000A"/>
    <w:multiLevelType w:val="singleLevel"/>
    <w:tmpl w:val="0000000A"/>
    <w:name w:val="WW8Num19"/>
    <w:lvl w:ilvl="0">
      <w:start w:val="1"/>
      <w:numFmt w:val="bullet"/>
      <w:lvlText w:val=""/>
      <w:lvlJc w:val="left"/>
      <w:pPr>
        <w:tabs>
          <w:tab w:val="num" w:pos="0"/>
        </w:tabs>
        <w:ind w:left="720" w:hanging="360"/>
      </w:pPr>
      <w:rPr>
        <w:rFonts w:ascii="Wingdings" w:hAnsi="Wingdings"/>
      </w:rPr>
    </w:lvl>
  </w:abstractNum>
  <w:abstractNum w:abstractNumId="9" w15:restartNumberingAfterBreak="0">
    <w:nsid w:val="0000000C"/>
    <w:multiLevelType w:val="singleLevel"/>
    <w:tmpl w:val="0000000C"/>
    <w:name w:val="WW8Num24"/>
    <w:lvl w:ilvl="0">
      <w:start w:val="1"/>
      <w:numFmt w:val="bullet"/>
      <w:lvlText w:val=""/>
      <w:lvlJc w:val="left"/>
      <w:pPr>
        <w:tabs>
          <w:tab w:val="num" w:pos="0"/>
        </w:tabs>
        <w:ind w:left="720" w:hanging="360"/>
      </w:pPr>
      <w:rPr>
        <w:rFonts w:ascii="Wingdings" w:hAnsi="Wingdings"/>
      </w:rPr>
    </w:lvl>
  </w:abstractNum>
  <w:abstractNum w:abstractNumId="10" w15:restartNumberingAfterBreak="0">
    <w:nsid w:val="0000000F"/>
    <w:multiLevelType w:val="singleLevel"/>
    <w:tmpl w:val="0000000F"/>
    <w:name w:val="WW8Num30"/>
    <w:lvl w:ilvl="0">
      <w:start w:val="1"/>
      <w:numFmt w:val="decimal"/>
      <w:lvlText w:val="%1."/>
      <w:lvlJc w:val="left"/>
      <w:pPr>
        <w:tabs>
          <w:tab w:val="num" w:pos="0"/>
        </w:tabs>
        <w:ind w:left="720" w:hanging="360"/>
      </w:pPr>
    </w:lvl>
  </w:abstractNum>
  <w:abstractNum w:abstractNumId="11" w15:restartNumberingAfterBreak="0">
    <w:nsid w:val="00000010"/>
    <w:multiLevelType w:val="singleLevel"/>
    <w:tmpl w:val="00000010"/>
    <w:name w:val="WW8Num33"/>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rPr>
    </w:lvl>
  </w:abstractNum>
  <w:abstractNum w:abstractNumId="13" w15:restartNumberingAfterBreak="0">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00000015"/>
    <w:multiLevelType w:val="multilevel"/>
    <w:tmpl w:val="9B20BA44"/>
    <w:lvl w:ilvl="0">
      <w:start w:val="1"/>
      <w:numFmt w:val="bullet"/>
      <w:lvlText w:val=""/>
      <w:lvlJc w:val="left"/>
      <w:pPr>
        <w:tabs>
          <w:tab w:val="num" w:pos="820"/>
        </w:tabs>
        <w:ind w:left="820" w:hanging="360"/>
      </w:pPr>
      <w:rPr>
        <w:rFonts w:ascii="Wingdings" w:hAnsi="Wingdings" w:hint="default"/>
      </w:rPr>
    </w:lvl>
    <w:lvl w:ilvl="1">
      <w:start w:val="1"/>
      <w:numFmt w:val="bullet"/>
      <w:lvlText w:val="◦"/>
      <w:lvlJc w:val="left"/>
      <w:pPr>
        <w:tabs>
          <w:tab w:val="num" w:pos="1180"/>
        </w:tabs>
        <w:ind w:left="1180" w:hanging="360"/>
      </w:pPr>
      <w:rPr>
        <w:rFonts w:ascii="OpenSymbol" w:hAnsi="OpenSymbol" w:cs="OpenSymbol"/>
      </w:rPr>
    </w:lvl>
    <w:lvl w:ilvl="2">
      <w:start w:val="1"/>
      <w:numFmt w:val="bullet"/>
      <w:lvlText w:val="▪"/>
      <w:lvlJc w:val="left"/>
      <w:pPr>
        <w:tabs>
          <w:tab w:val="num" w:pos="1540"/>
        </w:tabs>
        <w:ind w:left="1540" w:hanging="360"/>
      </w:pPr>
      <w:rPr>
        <w:rFonts w:ascii="OpenSymbol" w:hAnsi="OpenSymbol" w:cs="OpenSymbol"/>
      </w:rPr>
    </w:lvl>
    <w:lvl w:ilvl="3">
      <w:start w:val="1"/>
      <w:numFmt w:val="bullet"/>
      <w:lvlText w:val=""/>
      <w:lvlJc w:val="left"/>
      <w:pPr>
        <w:tabs>
          <w:tab w:val="num" w:pos="1900"/>
        </w:tabs>
        <w:ind w:left="1900" w:hanging="360"/>
      </w:pPr>
      <w:rPr>
        <w:rFonts w:ascii="Symbol" w:hAnsi="Symbol" w:cs="OpenSymbol"/>
      </w:rPr>
    </w:lvl>
    <w:lvl w:ilvl="4">
      <w:start w:val="1"/>
      <w:numFmt w:val="bullet"/>
      <w:lvlText w:val="◦"/>
      <w:lvlJc w:val="left"/>
      <w:pPr>
        <w:tabs>
          <w:tab w:val="num" w:pos="2260"/>
        </w:tabs>
        <w:ind w:left="2260" w:hanging="360"/>
      </w:pPr>
      <w:rPr>
        <w:rFonts w:ascii="OpenSymbol" w:hAnsi="OpenSymbol" w:cs="OpenSymbol"/>
      </w:rPr>
    </w:lvl>
    <w:lvl w:ilvl="5">
      <w:start w:val="1"/>
      <w:numFmt w:val="bullet"/>
      <w:lvlText w:val="▪"/>
      <w:lvlJc w:val="left"/>
      <w:pPr>
        <w:tabs>
          <w:tab w:val="num" w:pos="2620"/>
        </w:tabs>
        <w:ind w:left="2620" w:hanging="360"/>
      </w:pPr>
      <w:rPr>
        <w:rFonts w:ascii="OpenSymbol" w:hAnsi="OpenSymbol" w:cs="OpenSymbol"/>
      </w:rPr>
    </w:lvl>
    <w:lvl w:ilvl="6">
      <w:start w:val="1"/>
      <w:numFmt w:val="bullet"/>
      <w:lvlText w:val=""/>
      <w:lvlJc w:val="left"/>
      <w:pPr>
        <w:tabs>
          <w:tab w:val="num" w:pos="2980"/>
        </w:tabs>
        <w:ind w:left="2980" w:hanging="360"/>
      </w:pPr>
      <w:rPr>
        <w:rFonts w:ascii="Symbol" w:hAnsi="Symbol" w:cs="OpenSymbol"/>
      </w:rPr>
    </w:lvl>
    <w:lvl w:ilvl="7">
      <w:start w:val="1"/>
      <w:numFmt w:val="bullet"/>
      <w:lvlText w:val="◦"/>
      <w:lvlJc w:val="left"/>
      <w:pPr>
        <w:tabs>
          <w:tab w:val="num" w:pos="3340"/>
        </w:tabs>
        <w:ind w:left="3340" w:hanging="360"/>
      </w:pPr>
      <w:rPr>
        <w:rFonts w:ascii="OpenSymbol" w:hAnsi="OpenSymbol" w:cs="OpenSymbol"/>
      </w:rPr>
    </w:lvl>
    <w:lvl w:ilvl="8">
      <w:start w:val="1"/>
      <w:numFmt w:val="bullet"/>
      <w:lvlText w:val="▪"/>
      <w:lvlJc w:val="left"/>
      <w:pPr>
        <w:tabs>
          <w:tab w:val="num" w:pos="3700"/>
        </w:tabs>
        <w:ind w:left="3700" w:hanging="360"/>
      </w:pPr>
      <w:rPr>
        <w:rFonts w:ascii="OpenSymbol" w:hAnsi="OpenSymbol" w:cs="OpenSymbol"/>
      </w:rPr>
    </w:lvl>
  </w:abstractNum>
  <w:abstractNum w:abstractNumId="15" w15:restartNumberingAfterBreak="0">
    <w:nsid w:val="03417C92"/>
    <w:multiLevelType w:val="multilevel"/>
    <w:tmpl w:val="8D3CD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7CF5371"/>
    <w:multiLevelType w:val="hybridMultilevel"/>
    <w:tmpl w:val="EAFA3DA0"/>
    <w:lvl w:ilvl="0" w:tplc="0419000F">
      <w:start w:val="5"/>
      <w:numFmt w:val="decimal"/>
      <w:lvlText w:val="%1."/>
      <w:lvlJc w:val="left"/>
      <w:pPr>
        <w:ind w:left="720" w:hanging="360"/>
      </w:pPr>
      <w:rPr>
        <w:rFonts w:hint="default"/>
      </w:rPr>
    </w:lvl>
    <w:lvl w:ilvl="1" w:tplc="04190019">
      <w:start w:val="1"/>
      <w:numFmt w:val="lowerLetter"/>
      <w:lvlText w:val="%2."/>
      <w:lvlJc w:val="left"/>
      <w:pPr>
        <w:ind w:left="1211"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09E3655"/>
    <w:multiLevelType w:val="multilevel"/>
    <w:tmpl w:val="3162D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0B23DEA"/>
    <w:multiLevelType w:val="hybridMultilevel"/>
    <w:tmpl w:val="19AC65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34F73B9"/>
    <w:multiLevelType w:val="multilevel"/>
    <w:tmpl w:val="DFE28166"/>
    <w:lvl w:ilvl="0">
      <w:start w:val="1"/>
      <w:numFmt w:val="decimal"/>
      <w:lvlText w:val="%1."/>
      <w:lvlJc w:val="left"/>
      <w:pPr>
        <w:ind w:left="360" w:hanging="360"/>
      </w:pPr>
      <w:rPr>
        <w:rFonts w:hint="default"/>
        <w:sz w:val="24"/>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14407D3C"/>
    <w:multiLevelType w:val="singleLevel"/>
    <w:tmpl w:val="7C7C242A"/>
    <w:lvl w:ilvl="0">
      <w:start w:val="1"/>
      <w:numFmt w:val="decimal"/>
      <w:lvlText w:val="%1."/>
      <w:lvlJc w:val="left"/>
      <w:pPr>
        <w:tabs>
          <w:tab w:val="num" w:pos="720"/>
        </w:tabs>
        <w:ind w:left="720" w:hanging="360"/>
      </w:pPr>
    </w:lvl>
  </w:abstractNum>
  <w:abstractNum w:abstractNumId="21" w15:restartNumberingAfterBreak="0">
    <w:nsid w:val="1F8D2935"/>
    <w:multiLevelType w:val="hybridMultilevel"/>
    <w:tmpl w:val="269A5364"/>
    <w:lvl w:ilvl="0" w:tplc="04190001">
      <w:start w:val="1"/>
      <w:numFmt w:val="bullet"/>
      <w:lvlText w:val=""/>
      <w:lvlJc w:val="left"/>
      <w:pPr>
        <w:ind w:left="1547" w:hanging="360"/>
      </w:pPr>
      <w:rPr>
        <w:rFonts w:ascii="Symbol" w:hAnsi="Symbol" w:hint="default"/>
      </w:rPr>
    </w:lvl>
    <w:lvl w:ilvl="1" w:tplc="04190003" w:tentative="1">
      <w:start w:val="1"/>
      <w:numFmt w:val="bullet"/>
      <w:lvlText w:val="o"/>
      <w:lvlJc w:val="left"/>
      <w:pPr>
        <w:ind w:left="2267" w:hanging="360"/>
      </w:pPr>
      <w:rPr>
        <w:rFonts w:ascii="Courier New" w:hAnsi="Courier New" w:cs="Courier New" w:hint="default"/>
      </w:rPr>
    </w:lvl>
    <w:lvl w:ilvl="2" w:tplc="04190005" w:tentative="1">
      <w:start w:val="1"/>
      <w:numFmt w:val="bullet"/>
      <w:lvlText w:val=""/>
      <w:lvlJc w:val="left"/>
      <w:pPr>
        <w:ind w:left="2987" w:hanging="360"/>
      </w:pPr>
      <w:rPr>
        <w:rFonts w:ascii="Wingdings" w:hAnsi="Wingdings" w:hint="default"/>
      </w:rPr>
    </w:lvl>
    <w:lvl w:ilvl="3" w:tplc="04190001" w:tentative="1">
      <w:start w:val="1"/>
      <w:numFmt w:val="bullet"/>
      <w:lvlText w:val=""/>
      <w:lvlJc w:val="left"/>
      <w:pPr>
        <w:ind w:left="3707" w:hanging="360"/>
      </w:pPr>
      <w:rPr>
        <w:rFonts w:ascii="Symbol" w:hAnsi="Symbol" w:hint="default"/>
      </w:rPr>
    </w:lvl>
    <w:lvl w:ilvl="4" w:tplc="04190003" w:tentative="1">
      <w:start w:val="1"/>
      <w:numFmt w:val="bullet"/>
      <w:lvlText w:val="o"/>
      <w:lvlJc w:val="left"/>
      <w:pPr>
        <w:ind w:left="4427" w:hanging="360"/>
      </w:pPr>
      <w:rPr>
        <w:rFonts w:ascii="Courier New" w:hAnsi="Courier New" w:cs="Courier New" w:hint="default"/>
      </w:rPr>
    </w:lvl>
    <w:lvl w:ilvl="5" w:tplc="04190005" w:tentative="1">
      <w:start w:val="1"/>
      <w:numFmt w:val="bullet"/>
      <w:lvlText w:val=""/>
      <w:lvlJc w:val="left"/>
      <w:pPr>
        <w:ind w:left="5147" w:hanging="360"/>
      </w:pPr>
      <w:rPr>
        <w:rFonts w:ascii="Wingdings" w:hAnsi="Wingdings" w:hint="default"/>
      </w:rPr>
    </w:lvl>
    <w:lvl w:ilvl="6" w:tplc="04190001" w:tentative="1">
      <w:start w:val="1"/>
      <w:numFmt w:val="bullet"/>
      <w:lvlText w:val=""/>
      <w:lvlJc w:val="left"/>
      <w:pPr>
        <w:ind w:left="5867" w:hanging="360"/>
      </w:pPr>
      <w:rPr>
        <w:rFonts w:ascii="Symbol" w:hAnsi="Symbol" w:hint="default"/>
      </w:rPr>
    </w:lvl>
    <w:lvl w:ilvl="7" w:tplc="04190003" w:tentative="1">
      <w:start w:val="1"/>
      <w:numFmt w:val="bullet"/>
      <w:lvlText w:val="o"/>
      <w:lvlJc w:val="left"/>
      <w:pPr>
        <w:ind w:left="6587" w:hanging="360"/>
      </w:pPr>
      <w:rPr>
        <w:rFonts w:ascii="Courier New" w:hAnsi="Courier New" w:cs="Courier New" w:hint="default"/>
      </w:rPr>
    </w:lvl>
    <w:lvl w:ilvl="8" w:tplc="04190005" w:tentative="1">
      <w:start w:val="1"/>
      <w:numFmt w:val="bullet"/>
      <w:lvlText w:val=""/>
      <w:lvlJc w:val="left"/>
      <w:pPr>
        <w:ind w:left="7307" w:hanging="360"/>
      </w:pPr>
      <w:rPr>
        <w:rFonts w:ascii="Wingdings" w:hAnsi="Wingdings" w:hint="default"/>
      </w:rPr>
    </w:lvl>
  </w:abstractNum>
  <w:abstractNum w:abstractNumId="22" w15:restartNumberingAfterBreak="0">
    <w:nsid w:val="24395D0F"/>
    <w:multiLevelType w:val="hybridMultilevel"/>
    <w:tmpl w:val="FF7CE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DA140ED"/>
    <w:multiLevelType w:val="multilevel"/>
    <w:tmpl w:val="211464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D61143"/>
    <w:multiLevelType w:val="hybridMultilevel"/>
    <w:tmpl w:val="D96C9B78"/>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37957B06"/>
    <w:multiLevelType w:val="hybridMultilevel"/>
    <w:tmpl w:val="E17C0BF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8D62AA4"/>
    <w:multiLevelType w:val="multilevel"/>
    <w:tmpl w:val="03866F14"/>
    <w:lvl w:ilvl="0">
      <w:start w:val="1"/>
      <w:numFmt w:val="decimal"/>
      <w:lvlText w:val="%1."/>
      <w:lvlJc w:val="left"/>
      <w:pPr>
        <w:ind w:left="450" w:hanging="45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3A8C5768"/>
    <w:multiLevelType w:val="multilevel"/>
    <w:tmpl w:val="0FD496FA"/>
    <w:lvl w:ilvl="0">
      <w:start w:val="1"/>
      <w:numFmt w:val="bullet"/>
      <w:lvlText w:val=""/>
      <w:lvlJc w:val="left"/>
      <w:pPr>
        <w:tabs>
          <w:tab w:val="num" w:pos="720"/>
        </w:tabs>
        <w:ind w:left="720" w:hanging="360"/>
      </w:pPr>
      <w:rPr>
        <w:rFonts w:ascii="Wingdings" w:hAnsi="Wingding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C34478C"/>
    <w:multiLevelType w:val="hybridMultilevel"/>
    <w:tmpl w:val="FDD6A42E"/>
    <w:lvl w:ilvl="0" w:tplc="0419000B">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15:restartNumberingAfterBreak="0">
    <w:nsid w:val="44C618E5"/>
    <w:multiLevelType w:val="hybridMultilevel"/>
    <w:tmpl w:val="EAFA3DA0"/>
    <w:lvl w:ilvl="0" w:tplc="0419000F">
      <w:start w:val="5"/>
      <w:numFmt w:val="decimal"/>
      <w:lvlText w:val="%1."/>
      <w:lvlJc w:val="left"/>
      <w:pPr>
        <w:ind w:left="720" w:hanging="360"/>
      </w:pPr>
      <w:rPr>
        <w:rFonts w:hint="default"/>
      </w:rPr>
    </w:lvl>
    <w:lvl w:ilvl="1" w:tplc="04190019">
      <w:start w:val="1"/>
      <w:numFmt w:val="lowerLetter"/>
      <w:lvlText w:val="%2."/>
      <w:lvlJc w:val="left"/>
      <w:pPr>
        <w:ind w:left="1211"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8C39E7"/>
    <w:multiLevelType w:val="multilevel"/>
    <w:tmpl w:val="25CE9B04"/>
    <w:lvl w:ilvl="0">
      <w:start w:val="1"/>
      <w:numFmt w:val="decimal"/>
      <w:lvlText w:val="%1."/>
      <w:lvlJc w:val="left"/>
      <w:pPr>
        <w:ind w:left="360" w:hanging="360"/>
      </w:pPr>
      <w:rPr>
        <w:rFonts w:hint="default"/>
        <w:b w:val="0"/>
        <w:sz w:val="24"/>
      </w:rPr>
    </w:lvl>
    <w:lvl w:ilvl="1">
      <w:start w:val="1"/>
      <w:numFmt w:val="decimal"/>
      <w:lvlText w:val="%1.%2."/>
      <w:lvlJc w:val="left"/>
      <w:pPr>
        <w:ind w:left="862" w:hanging="720"/>
      </w:pPr>
      <w:rPr>
        <w:rFonts w:hint="default"/>
        <w:b/>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440" w:hanging="1440"/>
      </w:pPr>
      <w:rPr>
        <w:rFonts w:hint="default"/>
        <w:b w:val="0"/>
        <w:sz w:val="24"/>
      </w:rPr>
    </w:lvl>
    <w:lvl w:ilvl="6">
      <w:start w:val="1"/>
      <w:numFmt w:val="decimal"/>
      <w:lvlText w:val="%1.%2.%3.%4.%5.%6.%7."/>
      <w:lvlJc w:val="left"/>
      <w:pPr>
        <w:ind w:left="1800" w:hanging="1800"/>
      </w:pPr>
      <w:rPr>
        <w:rFonts w:hint="default"/>
        <w:b w:val="0"/>
        <w:sz w:val="24"/>
      </w:rPr>
    </w:lvl>
    <w:lvl w:ilvl="7">
      <w:start w:val="1"/>
      <w:numFmt w:val="decimal"/>
      <w:lvlText w:val="%1.%2.%3.%4.%5.%6.%7.%8."/>
      <w:lvlJc w:val="left"/>
      <w:pPr>
        <w:ind w:left="1800" w:hanging="1800"/>
      </w:pPr>
      <w:rPr>
        <w:rFonts w:hint="default"/>
        <w:b w:val="0"/>
        <w:sz w:val="24"/>
      </w:rPr>
    </w:lvl>
    <w:lvl w:ilvl="8">
      <w:start w:val="1"/>
      <w:numFmt w:val="decimal"/>
      <w:lvlText w:val="%1.%2.%3.%4.%5.%6.%7.%8.%9."/>
      <w:lvlJc w:val="left"/>
      <w:pPr>
        <w:ind w:left="2160" w:hanging="2160"/>
      </w:pPr>
      <w:rPr>
        <w:rFonts w:hint="default"/>
        <w:b w:val="0"/>
        <w:sz w:val="24"/>
      </w:rPr>
    </w:lvl>
  </w:abstractNum>
  <w:abstractNum w:abstractNumId="31" w15:restartNumberingAfterBreak="0">
    <w:nsid w:val="477E7A14"/>
    <w:multiLevelType w:val="multilevel"/>
    <w:tmpl w:val="21F4F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15:restartNumberingAfterBreak="0">
    <w:nsid w:val="4CC55C82"/>
    <w:multiLevelType w:val="multilevel"/>
    <w:tmpl w:val="B59E0BC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sz w:val="28"/>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DAD2B3A"/>
    <w:multiLevelType w:val="hybridMultilevel"/>
    <w:tmpl w:val="1884DB6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4EF2079"/>
    <w:multiLevelType w:val="multilevel"/>
    <w:tmpl w:val="CE4E0466"/>
    <w:lvl w:ilvl="0">
      <w:start w:val="1"/>
      <w:numFmt w:val="decimal"/>
      <w:lvlText w:val="%1."/>
      <w:lvlJc w:val="left"/>
      <w:pPr>
        <w:ind w:left="360" w:hanging="360"/>
      </w:pPr>
      <w:rPr>
        <w:rFonts w:hint="default"/>
        <w:i/>
      </w:rPr>
    </w:lvl>
    <w:lvl w:ilvl="1">
      <w:start w:val="1"/>
      <w:numFmt w:val="decimal"/>
      <w:isLgl/>
      <w:lvlText w:val="%1.%2."/>
      <w:lvlJc w:val="left"/>
      <w:pPr>
        <w:ind w:left="426" w:hanging="360"/>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2328" w:hanging="1800"/>
      </w:pPr>
      <w:rPr>
        <w:rFonts w:hint="default"/>
      </w:rPr>
    </w:lvl>
  </w:abstractNum>
  <w:abstractNum w:abstractNumId="35" w15:restartNumberingAfterBreak="0">
    <w:nsid w:val="5A717885"/>
    <w:multiLevelType w:val="hybridMultilevel"/>
    <w:tmpl w:val="EAFA3DA0"/>
    <w:lvl w:ilvl="0" w:tplc="0419000F">
      <w:start w:val="5"/>
      <w:numFmt w:val="decimal"/>
      <w:lvlText w:val="%1."/>
      <w:lvlJc w:val="left"/>
      <w:pPr>
        <w:ind w:left="720" w:hanging="360"/>
      </w:pPr>
      <w:rPr>
        <w:rFonts w:hint="default"/>
      </w:rPr>
    </w:lvl>
    <w:lvl w:ilvl="1" w:tplc="04190019">
      <w:start w:val="1"/>
      <w:numFmt w:val="lowerLetter"/>
      <w:lvlText w:val="%2."/>
      <w:lvlJc w:val="left"/>
      <w:pPr>
        <w:ind w:left="1211"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B15804"/>
    <w:multiLevelType w:val="hybridMultilevel"/>
    <w:tmpl w:val="D78470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CCE1672"/>
    <w:multiLevelType w:val="hybridMultilevel"/>
    <w:tmpl w:val="9828C7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D3F05D2"/>
    <w:multiLevelType w:val="hybridMultilevel"/>
    <w:tmpl w:val="039A82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9E2612"/>
    <w:multiLevelType w:val="hybridMultilevel"/>
    <w:tmpl w:val="D17ABC7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669D5D89"/>
    <w:multiLevelType w:val="hybridMultilevel"/>
    <w:tmpl w:val="180AA8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8E60483"/>
    <w:multiLevelType w:val="hybridMultilevel"/>
    <w:tmpl w:val="E06A0204"/>
    <w:lvl w:ilvl="0" w:tplc="0419000B">
      <w:start w:val="1"/>
      <w:numFmt w:val="bullet"/>
      <w:lvlText w:val=""/>
      <w:lvlJc w:val="left"/>
      <w:pPr>
        <w:ind w:left="1506" w:hanging="360"/>
      </w:pPr>
      <w:rPr>
        <w:rFonts w:ascii="Wingdings" w:hAnsi="Wingdings"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42" w15:restartNumberingAfterBreak="0">
    <w:nsid w:val="690410C3"/>
    <w:multiLevelType w:val="hybridMultilevel"/>
    <w:tmpl w:val="66CADE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9250EAF"/>
    <w:multiLevelType w:val="hybridMultilevel"/>
    <w:tmpl w:val="52FC1A34"/>
    <w:lvl w:ilvl="0" w:tplc="FE129E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40948D1"/>
    <w:multiLevelType w:val="hybridMultilevel"/>
    <w:tmpl w:val="8EB2C4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0D1996"/>
    <w:multiLevelType w:val="multilevel"/>
    <w:tmpl w:val="876CBDA4"/>
    <w:lvl w:ilvl="0">
      <w:start w:val="1"/>
      <w:numFmt w:val="bullet"/>
      <w:lvlText w:val=""/>
      <w:lvlJc w:val="left"/>
      <w:pPr>
        <w:tabs>
          <w:tab w:val="num" w:pos="426"/>
        </w:tabs>
        <w:ind w:left="426" w:hanging="360"/>
      </w:pPr>
      <w:rPr>
        <w:rFonts w:ascii="Wingdings" w:hAnsi="Wingdings" w:hint="default"/>
      </w:rPr>
    </w:lvl>
    <w:lvl w:ilvl="1">
      <w:start w:val="1"/>
      <w:numFmt w:val="bullet"/>
      <w:lvlText w:val="◦"/>
      <w:lvlJc w:val="left"/>
      <w:pPr>
        <w:tabs>
          <w:tab w:val="num" w:pos="786"/>
        </w:tabs>
        <w:ind w:left="786" w:hanging="360"/>
      </w:pPr>
      <w:rPr>
        <w:rFonts w:ascii="OpenSymbol" w:hAnsi="OpenSymbol" w:cs="OpenSymbol"/>
      </w:rPr>
    </w:lvl>
    <w:lvl w:ilvl="2">
      <w:start w:val="1"/>
      <w:numFmt w:val="bullet"/>
      <w:lvlText w:val="▪"/>
      <w:lvlJc w:val="left"/>
      <w:pPr>
        <w:tabs>
          <w:tab w:val="num" w:pos="1146"/>
        </w:tabs>
        <w:ind w:left="1146" w:hanging="360"/>
      </w:pPr>
      <w:rPr>
        <w:rFonts w:ascii="OpenSymbol" w:hAnsi="OpenSymbol" w:cs="OpenSymbol"/>
      </w:rPr>
    </w:lvl>
    <w:lvl w:ilvl="3">
      <w:start w:val="1"/>
      <w:numFmt w:val="bullet"/>
      <w:lvlText w:val=""/>
      <w:lvlJc w:val="left"/>
      <w:pPr>
        <w:tabs>
          <w:tab w:val="num" w:pos="1506"/>
        </w:tabs>
        <w:ind w:left="1506" w:hanging="360"/>
      </w:pPr>
      <w:rPr>
        <w:rFonts w:ascii="Symbol" w:hAnsi="Symbol" w:cs="OpenSymbol"/>
      </w:rPr>
    </w:lvl>
    <w:lvl w:ilvl="4">
      <w:start w:val="1"/>
      <w:numFmt w:val="bullet"/>
      <w:lvlText w:val="◦"/>
      <w:lvlJc w:val="left"/>
      <w:pPr>
        <w:tabs>
          <w:tab w:val="num" w:pos="1866"/>
        </w:tabs>
        <w:ind w:left="1866" w:hanging="360"/>
      </w:pPr>
      <w:rPr>
        <w:rFonts w:ascii="OpenSymbol" w:hAnsi="OpenSymbol" w:cs="OpenSymbol"/>
      </w:rPr>
    </w:lvl>
    <w:lvl w:ilvl="5">
      <w:start w:val="1"/>
      <w:numFmt w:val="bullet"/>
      <w:lvlText w:val="▪"/>
      <w:lvlJc w:val="left"/>
      <w:pPr>
        <w:tabs>
          <w:tab w:val="num" w:pos="2226"/>
        </w:tabs>
        <w:ind w:left="2226" w:hanging="360"/>
      </w:pPr>
      <w:rPr>
        <w:rFonts w:ascii="OpenSymbol" w:hAnsi="OpenSymbol" w:cs="OpenSymbol"/>
      </w:rPr>
    </w:lvl>
    <w:lvl w:ilvl="6">
      <w:start w:val="1"/>
      <w:numFmt w:val="bullet"/>
      <w:lvlText w:val=""/>
      <w:lvlJc w:val="left"/>
      <w:pPr>
        <w:tabs>
          <w:tab w:val="num" w:pos="2586"/>
        </w:tabs>
        <w:ind w:left="2586" w:hanging="360"/>
      </w:pPr>
      <w:rPr>
        <w:rFonts w:ascii="Symbol" w:hAnsi="Symbol" w:cs="OpenSymbol"/>
      </w:rPr>
    </w:lvl>
    <w:lvl w:ilvl="7">
      <w:start w:val="1"/>
      <w:numFmt w:val="bullet"/>
      <w:lvlText w:val="◦"/>
      <w:lvlJc w:val="left"/>
      <w:pPr>
        <w:tabs>
          <w:tab w:val="num" w:pos="2946"/>
        </w:tabs>
        <w:ind w:left="2946" w:hanging="360"/>
      </w:pPr>
      <w:rPr>
        <w:rFonts w:ascii="OpenSymbol" w:hAnsi="OpenSymbol" w:cs="OpenSymbol"/>
      </w:rPr>
    </w:lvl>
    <w:lvl w:ilvl="8">
      <w:start w:val="1"/>
      <w:numFmt w:val="bullet"/>
      <w:lvlText w:val="▪"/>
      <w:lvlJc w:val="left"/>
      <w:pPr>
        <w:tabs>
          <w:tab w:val="num" w:pos="3306"/>
        </w:tabs>
        <w:ind w:left="3306" w:hanging="360"/>
      </w:pPr>
      <w:rPr>
        <w:rFonts w:ascii="OpenSymbol" w:hAnsi="OpenSymbol" w:cs="OpenSymbol"/>
      </w:rPr>
    </w:lvl>
  </w:abstractNum>
  <w:abstractNum w:abstractNumId="46" w15:restartNumberingAfterBreak="0">
    <w:nsid w:val="79E6436B"/>
    <w:multiLevelType w:val="hybridMultilevel"/>
    <w:tmpl w:val="180AA8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AFD00E4"/>
    <w:multiLevelType w:val="hybridMultilevel"/>
    <w:tmpl w:val="C034053C"/>
    <w:lvl w:ilvl="0" w:tplc="13EA4F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32"/>
  </w:num>
  <w:num w:numId="17">
    <w:abstractNumId w:val="34"/>
  </w:num>
  <w:num w:numId="18">
    <w:abstractNumId w:val="33"/>
  </w:num>
  <w:num w:numId="19">
    <w:abstractNumId w:val="42"/>
  </w:num>
  <w:num w:numId="20">
    <w:abstractNumId w:val="45"/>
  </w:num>
  <w:num w:numId="21">
    <w:abstractNumId w:val="36"/>
  </w:num>
  <w:num w:numId="22">
    <w:abstractNumId w:val="31"/>
  </w:num>
  <w:num w:numId="23">
    <w:abstractNumId w:val="38"/>
  </w:num>
  <w:num w:numId="24">
    <w:abstractNumId w:val="19"/>
  </w:num>
  <w:num w:numId="25">
    <w:abstractNumId w:val="29"/>
  </w:num>
  <w:num w:numId="26">
    <w:abstractNumId w:val="43"/>
  </w:num>
  <w:num w:numId="27">
    <w:abstractNumId w:val="47"/>
  </w:num>
  <w:num w:numId="28">
    <w:abstractNumId w:val="17"/>
  </w:num>
  <w:num w:numId="29">
    <w:abstractNumId w:val="23"/>
  </w:num>
  <w:num w:numId="30">
    <w:abstractNumId w:val="15"/>
  </w:num>
  <w:num w:numId="31">
    <w:abstractNumId w:val="27"/>
  </w:num>
  <w:num w:numId="32">
    <w:abstractNumId w:val="22"/>
  </w:num>
  <w:num w:numId="33">
    <w:abstractNumId w:val="26"/>
  </w:num>
  <w:num w:numId="34">
    <w:abstractNumId w:val="39"/>
  </w:num>
  <w:num w:numId="35">
    <w:abstractNumId w:val="30"/>
  </w:num>
  <w:num w:numId="36">
    <w:abstractNumId w:val="28"/>
  </w:num>
  <w:num w:numId="37">
    <w:abstractNumId w:val="41"/>
  </w:num>
  <w:num w:numId="38">
    <w:abstractNumId w:val="25"/>
  </w:num>
  <w:num w:numId="39">
    <w:abstractNumId w:val="37"/>
  </w:num>
  <w:num w:numId="40">
    <w:abstractNumId w:val="18"/>
  </w:num>
  <w:num w:numId="41">
    <w:abstractNumId w:val="24"/>
  </w:num>
  <w:num w:numId="42">
    <w:abstractNumId w:val="21"/>
  </w:num>
  <w:num w:numId="43">
    <w:abstractNumId w:val="44"/>
  </w:num>
  <w:num w:numId="44">
    <w:abstractNumId w:val="16"/>
  </w:num>
  <w:num w:numId="45">
    <w:abstractNumId w:val="35"/>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E1D"/>
    <w:rsid w:val="00030E1D"/>
    <w:rsid w:val="002D3D5D"/>
    <w:rsid w:val="005B122C"/>
    <w:rsid w:val="00620FB2"/>
    <w:rsid w:val="00673C69"/>
    <w:rsid w:val="00850B41"/>
    <w:rsid w:val="008D48F6"/>
    <w:rsid w:val="00AD4D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B4C88"/>
  <w15:docId w15:val="{84E9978C-61F4-4584-8FC3-E3612C55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D53"/>
  </w:style>
  <w:style w:type="paragraph" w:styleId="1">
    <w:name w:val="heading 1"/>
    <w:basedOn w:val="a"/>
    <w:next w:val="a"/>
    <w:link w:val="10"/>
    <w:qFormat/>
    <w:rsid w:val="00030E1D"/>
    <w:pPr>
      <w:keepNext/>
      <w:spacing w:after="0" w:line="240" w:lineRule="auto"/>
      <w:outlineLvl w:val="0"/>
    </w:pPr>
    <w:rPr>
      <w:rFonts w:ascii="Times New Roman" w:eastAsia="Times New Roman" w:hAnsi="Times New Roman" w:cs="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0E1D"/>
    <w:rPr>
      <w:rFonts w:ascii="Times New Roman" w:eastAsia="Times New Roman" w:hAnsi="Times New Roman" w:cs="Times New Roman"/>
      <w:b/>
      <w:bCs/>
      <w:i/>
      <w:iCs/>
      <w:sz w:val="24"/>
      <w:szCs w:val="24"/>
    </w:rPr>
  </w:style>
  <w:style w:type="character" w:customStyle="1" w:styleId="WW8Num1z0">
    <w:name w:val="WW8Num1z0"/>
    <w:rsid w:val="00030E1D"/>
    <w:rPr>
      <w:rFonts w:ascii="Wingdings" w:hAnsi="Wingdings"/>
    </w:rPr>
  </w:style>
  <w:style w:type="character" w:customStyle="1" w:styleId="WW8Num1z1">
    <w:name w:val="WW8Num1z1"/>
    <w:rsid w:val="00030E1D"/>
    <w:rPr>
      <w:rFonts w:ascii="Courier New" w:hAnsi="Courier New" w:cs="Courier New"/>
    </w:rPr>
  </w:style>
  <w:style w:type="character" w:customStyle="1" w:styleId="WW8Num1z3">
    <w:name w:val="WW8Num1z3"/>
    <w:rsid w:val="00030E1D"/>
    <w:rPr>
      <w:rFonts w:ascii="Symbol" w:hAnsi="Symbol"/>
    </w:rPr>
  </w:style>
  <w:style w:type="character" w:customStyle="1" w:styleId="WW8Num2z0">
    <w:name w:val="WW8Num2z0"/>
    <w:rsid w:val="00030E1D"/>
    <w:rPr>
      <w:rFonts w:ascii="Wingdings" w:hAnsi="Wingdings"/>
    </w:rPr>
  </w:style>
  <w:style w:type="character" w:customStyle="1" w:styleId="WW8Num2z1">
    <w:name w:val="WW8Num2z1"/>
    <w:rsid w:val="00030E1D"/>
    <w:rPr>
      <w:rFonts w:ascii="Courier New" w:hAnsi="Courier New" w:cs="Courier New"/>
    </w:rPr>
  </w:style>
  <w:style w:type="character" w:customStyle="1" w:styleId="WW8Num2z3">
    <w:name w:val="WW8Num2z3"/>
    <w:rsid w:val="00030E1D"/>
    <w:rPr>
      <w:rFonts w:ascii="Symbol" w:hAnsi="Symbol"/>
    </w:rPr>
  </w:style>
  <w:style w:type="character" w:customStyle="1" w:styleId="WW8Num4z0">
    <w:name w:val="WW8Num4z0"/>
    <w:rsid w:val="00030E1D"/>
    <w:rPr>
      <w:rFonts w:ascii="Wingdings" w:hAnsi="Wingdings"/>
    </w:rPr>
  </w:style>
  <w:style w:type="character" w:customStyle="1" w:styleId="WW8Num4z1">
    <w:name w:val="WW8Num4z1"/>
    <w:rsid w:val="00030E1D"/>
    <w:rPr>
      <w:rFonts w:ascii="Courier New" w:hAnsi="Courier New" w:cs="Courier New"/>
    </w:rPr>
  </w:style>
  <w:style w:type="character" w:customStyle="1" w:styleId="WW8Num4z3">
    <w:name w:val="WW8Num4z3"/>
    <w:rsid w:val="00030E1D"/>
    <w:rPr>
      <w:rFonts w:ascii="Symbol" w:hAnsi="Symbol"/>
    </w:rPr>
  </w:style>
  <w:style w:type="character" w:customStyle="1" w:styleId="WW8Num6z0">
    <w:name w:val="WW8Num6z0"/>
    <w:rsid w:val="00030E1D"/>
    <w:rPr>
      <w:rFonts w:ascii="Symbol" w:hAnsi="Symbol"/>
    </w:rPr>
  </w:style>
  <w:style w:type="character" w:customStyle="1" w:styleId="WW8Num6z1">
    <w:name w:val="WW8Num6z1"/>
    <w:rsid w:val="00030E1D"/>
    <w:rPr>
      <w:rFonts w:ascii="Courier New" w:hAnsi="Courier New" w:cs="Courier New"/>
    </w:rPr>
  </w:style>
  <w:style w:type="character" w:customStyle="1" w:styleId="WW8Num6z2">
    <w:name w:val="WW8Num6z2"/>
    <w:rsid w:val="00030E1D"/>
    <w:rPr>
      <w:rFonts w:ascii="Wingdings" w:hAnsi="Wingdings"/>
    </w:rPr>
  </w:style>
  <w:style w:type="character" w:customStyle="1" w:styleId="WW8Num7z0">
    <w:name w:val="WW8Num7z0"/>
    <w:rsid w:val="00030E1D"/>
    <w:rPr>
      <w:rFonts w:ascii="Wingdings" w:hAnsi="Wingdings"/>
    </w:rPr>
  </w:style>
  <w:style w:type="character" w:customStyle="1" w:styleId="WW8Num7z1">
    <w:name w:val="WW8Num7z1"/>
    <w:rsid w:val="00030E1D"/>
    <w:rPr>
      <w:rFonts w:ascii="Courier New" w:hAnsi="Courier New" w:cs="Courier New"/>
    </w:rPr>
  </w:style>
  <w:style w:type="character" w:customStyle="1" w:styleId="WW8Num7z3">
    <w:name w:val="WW8Num7z3"/>
    <w:rsid w:val="00030E1D"/>
    <w:rPr>
      <w:rFonts w:ascii="Symbol" w:hAnsi="Symbol"/>
    </w:rPr>
  </w:style>
  <w:style w:type="character" w:customStyle="1" w:styleId="WW8Num8z0">
    <w:name w:val="WW8Num8z0"/>
    <w:rsid w:val="00030E1D"/>
    <w:rPr>
      <w:rFonts w:ascii="Symbol" w:hAnsi="Symbol"/>
    </w:rPr>
  </w:style>
  <w:style w:type="character" w:customStyle="1" w:styleId="WW8Num8z1">
    <w:name w:val="WW8Num8z1"/>
    <w:rsid w:val="00030E1D"/>
    <w:rPr>
      <w:rFonts w:ascii="Courier New" w:hAnsi="Courier New" w:cs="Courier New"/>
    </w:rPr>
  </w:style>
  <w:style w:type="character" w:customStyle="1" w:styleId="WW8Num8z2">
    <w:name w:val="WW8Num8z2"/>
    <w:rsid w:val="00030E1D"/>
    <w:rPr>
      <w:rFonts w:ascii="Wingdings" w:hAnsi="Wingdings"/>
    </w:rPr>
  </w:style>
  <w:style w:type="character" w:customStyle="1" w:styleId="WW8Num10z0">
    <w:name w:val="WW8Num10z0"/>
    <w:rsid w:val="00030E1D"/>
    <w:rPr>
      <w:rFonts w:ascii="Symbol" w:hAnsi="Symbol"/>
    </w:rPr>
  </w:style>
  <w:style w:type="character" w:customStyle="1" w:styleId="WW8Num10z1">
    <w:name w:val="WW8Num10z1"/>
    <w:rsid w:val="00030E1D"/>
    <w:rPr>
      <w:rFonts w:ascii="Courier New" w:hAnsi="Courier New" w:cs="Courier New"/>
    </w:rPr>
  </w:style>
  <w:style w:type="character" w:customStyle="1" w:styleId="WW8Num10z2">
    <w:name w:val="WW8Num10z2"/>
    <w:rsid w:val="00030E1D"/>
    <w:rPr>
      <w:rFonts w:ascii="Wingdings" w:hAnsi="Wingdings"/>
    </w:rPr>
  </w:style>
  <w:style w:type="character" w:customStyle="1" w:styleId="WW8Num11z0">
    <w:name w:val="WW8Num11z0"/>
    <w:rsid w:val="00030E1D"/>
    <w:rPr>
      <w:rFonts w:ascii="Wingdings" w:hAnsi="Wingdings"/>
    </w:rPr>
  </w:style>
  <w:style w:type="character" w:customStyle="1" w:styleId="WW8Num11z1">
    <w:name w:val="WW8Num11z1"/>
    <w:rsid w:val="00030E1D"/>
    <w:rPr>
      <w:rFonts w:ascii="Courier New" w:hAnsi="Courier New" w:cs="Courier New"/>
    </w:rPr>
  </w:style>
  <w:style w:type="character" w:customStyle="1" w:styleId="WW8Num11z3">
    <w:name w:val="WW8Num11z3"/>
    <w:rsid w:val="00030E1D"/>
    <w:rPr>
      <w:rFonts w:ascii="Symbol" w:hAnsi="Symbol"/>
    </w:rPr>
  </w:style>
  <w:style w:type="character" w:customStyle="1" w:styleId="WW8Num12z0">
    <w:name w:val="WW8Num12z0"/>
    <w:rsid w:val="00030E1D"/>
    <w:rPr>
      <w:rFonts w:ascii="Wingdings" w:hAnsi="Wingdings"/>
    </w:rPr>
  </w:style>
  <w:style w:type="character" w:customStyle="1" w:styleId="WW8Num12z1">
    <w:name w:val="WW8Num12z1"/>
    <w:rsid w:val="00030E1D"/>
    <w:rPr>
      <w:rFonts w:ascii="Courier New" w:hAnsi="Courier New" w:cs="Courier New"/>
    </w:rPr>
  </w:style>
  <w:style w:type="character" w:customStyle="1" w:styleId="WW8Num12z3">
    <w:name w:val="WW8Num12z3"/>
    <w:rsid w:val="00030E1D"/>
    <w:rPr>
      <w:rFonts w:ascii="Symbol" w:hAnsi="Symbol"/>
    </w:rPr>
  </w:style>
  <w:style w:type="character" w:customStyle="1" w:styleId="WW8Num14z0">
    <w:name w:val="WW8Num14z0"/>
    <w:rsid w:val="00030E1D"/>
    <w:rPr>
      <w:rFonts w:ascii="Wingdings" w:hAnsi="Wingdings"/>
    </w:rPr>
  </w:style>
  <w:style w:type="character" w:customStyle="1" w:styleId="WW8Num14z1">
    <w:name w:val="WW8Num14z1"/>
    <w:rsid w:val="00030E1D"/>
    <w:rPr>
      <w:rFonts w:ascii="Courier New" w:hAnsi="Courier New" w:cs="Courier New"/>
    </w:rPr>
  </w:style>
  <w:style w:type="character" w:customStyle="1" w:styleId="WW8Num14z3">
    <w:name w:val="WW8Num14z3"/>
    <w:rsid w:val="00030E1D"/>
    <w:rPr>
      <w:rFonts w:ascii="Symbol" w:hAnsi="Symbol"/>
    </w:rPr>
  </w:style>
  <w:style w:type="character" w:customStyle="1" w:styleId="WW8Num15z0">
    <w:name w:val="WW8Num15z0"/>
    <w:rsid w:val="00030E1D"/>
    <w:rPr>
      <w:rFonts w:ascii="Wingdings" w:hAnsi="Wingdings"/>
    </w:rPr>
  </w:style>
  <w:style w:type="character" w:customStyle="1" w:styleId="WW8Num15z1">
    <w:name w:val="WW8Num15z1"/>
    <w:rsid w:val="00030E1D"/>
    <w:rPr>
      <w:rFonts w:ascii="Courier New" w:hAnsi="Courier New" w:cs="Courier New"/>
    </w:rPr>
  </w:style>
  <w:style w:type="character" w:customStyle="1" w:styleId="WW8Num15z3">
    <w:name w:val="WW8Num15z3"/>
    <w:rsid w:val="00030E1D"/>
    <w:rPr>
      <w:rFonts w:ascii="Symbol" w:hAnsi="Symbol"/>
    </w:rPr>
  </w:style>
  <w:style w:type="character" w:customStyle="1" w:styleId="WW8Num19z0">
    <w:name w:val="WW8Num19z0"/>
    <w:rsid w:val="00030E1D"/>
    <w:rPr>
      <w:rFonts w:ascii="Wingdings" w:hAnsi="Wingdings"/>
    </w:rPr>
  </w:style>
  <w:style w:type="character" w:customStyle="1" w:styleId="WW8Num19z1">
    <w:name w:val="WW8Num19z1"/>
    <w:rsid w:val="00030E1D"/>
    <w:rPr>
      <w:rFonts w:ascii="Courier New" w:hAnsi="Courier New" w:cs="Courier New"/>
    </w:rPr>
  </w:style>
  <w:style w:type="character" w:customStyle="1" w:styleId="WW8Num19z3">
    <w:name w:val="WW8Num19z3"/>
    <w:rsid w:val="00030E1D"/>
    <w:rPr>
      <w:rFonts w:ascii="Symbol" w:hAnsi="Symbol"/>
    </w:rPr>
  </w:style>
  <w:style w:type="character" w:customStyle="1" w:styleId="WW8Num21z0">
    <w:name w:val="WW8Num21z0"/>
    <w:rsid w:val="00030E1D"/>
    <w:rPr>
      <w:rFonts w:ascii="Wingdings" w:hAnsi="Wingdings"/>
    </w:rPr>
  </w:style>
  <w:style w:type="character" w:customStyle="1" w:styleId="WW8Num21z1">
    <w:name w:val="WW8Num21z1"/>
    <w:rsid w:val="00030E1D"/>
    <w:rPr>
      <w:rFonts w:ascii="Courier New" w:hAnsi="Courier New" w:cs="Courier New"/>
    </w:rPr>
  </w:style>
  <w:style w:type="character" w:customStyle="1" w:styleId="WW8Num21z3">
    <w:name w:val="WW8Num21z3"/>
    <w:rsid w:val="00030E1D"/>
    <w:rPr>
      <w:rFonts w:ascii="Symbol" w:hAnsi="Symbol"/>
    </w:rPr>
  </w:style>
  <w:style w:type="character" w:customStyle="1" w:styleId="WW8Num22z0">
    <w:name w:val="WW8Num22z0"/>
    <w:rsid w:val="00030E1D"/>
    <w:rPr>
      <w:rFonts w:ascii="Wingdings" w:hAnsi="Wingdings"/>
    </w:rPr>
  </w:style>
  <w:style w:type="character" w:customStyle="1" w:styleId="WW8Num22z1">
    <w:name w:val="WW8Num22z1"/>
    <w:rsid w:val="00030E1D"/>
    <w:rPr>
      <w:rFonts w:ascii="Courier New" w:hAnsi="Courier New" w:cs="Courier New"/>
    </w:rPr>
  </w:style>
  <w:style w:type="character" w:customStyle="1" w:styleId="WW8Num22z3">
    <w:name w:val="WW8Num22z3"/>
    <w:rsid w:val="00030E1D"/>
    <w:rPr>
      <w:rFonts w:ascii="Symbol" w:hAnsi="Symbol"/>
    </w:rPr>
  </w:style>
  <w:style w:type="character" w:customStyle="1" w:styleId="WW8Num24z0">
    <w:name w:val="WW8Num24z0"/>
    <w:rsid w:val="00030E1D"/>
    <w:rPr>
      <w:rFonts w:ascii="Wingdings" w:hAnsi="Wingdings"/>
    </w:rPr>
  </w:style>
  <w:style w:type="character" w:customStyle="1" w:styleId="WW8Num24z1">
    <w:name w:val="WW8Num24z1"/>
    <w:rsid w:val="00030E1D"/>
    <w:rPr>
      <w:rFonts w:ascii="Courier New" w:hAnsi="Courier New" w:cs="Courier New"/>
    </w:rPr>
  </w:style>
  <w:style w:type="character" w:customStyle="1" w:styleId="WW8Num24z3">
    <w:name w:val="WW8Num24z3"/>
    <w:rsid w:val="00030E1D"/>
    <w:rPr>
      <w:rFonts w:ascii="Symbol" w:hAnsi="Symbol"/>
    </w:rPr>
  </w:style>
  <w:style w:type="character" w:customStyle="1" w:styleId="WW8Num25z0">
    <w:name w:val="WW8Num25z0"/>
    <w:rsid w:val="00030E1D"/>
    <w:rPr>
      <w:rFonts w:ascii="Wingdings" w:hAnsi="Wingdings"/>
    </w:rPr>
  </w:style>
  <w:style w:type="character" w:customStyle="1" w:styleId="WW8Num25z1">
    <w:name w:val="WW8Num25z1"/>
    <w:rsid w:val="00030E1D"/>
    <w:rPr>
      <w:rFonts w:ascii="Courier New" w:hAnsi="Courier New" w:cs="Courier New"/>
    </w:rPr>
  </w:style>
  <w:style w:type="character" w:customStyle="1" w:styleId="WW8Num25z3">
    <w:name w:val="WW8Num25z3"/>
    <w:rsid w:val="00030E1D"/>
    <w:rPr>
      <w:rFonts w:ascii="Symbol" w:hAnsi="Symbol"/>
    </w:rPr>
  </w:style>
  <w:style w:type="character" w:customStyle="1" w:styleId="WW8Num27z0">
    <w:name w:val="WW8Num27z0"/>
    <w:rsid w:val="00030E1D"/>
    <w:rPr>
      <w:rFonts w:ascii="Wingdings" w:hAnsi="Wingdings"/>
    </w:rPr>
  </w:style>
  <w:style w:type="character" w:customStyle="1" w:styleId="WW8Num27z1">
    <w:name w:val="WW8Num27z1"/>
    <w:rsid w:val="00030E1D"/>
    <w:rPr>
      <w:rFonts w:ascii="Courier New" w:hAnsi="Courier New" w:cs="Courier New"/>
    </w:rPr>
  </w:style>
  <w:style w:type="character" w:customStyle="1" w:styleId="WW8Num27z3">
    <w:name w:val="WW8Num27z3"/>
    <w:rsid w:val="00030E1D"/>
    <w:rPr>
      <w:rFonts w:ascii="Symbol" w:hAnsi="Symbol"/>
    </w:rPr>
  </w:style>
  <w:style w:type="character" w:customStyle="1" w:styleId="WW8Num28z0">
    <w:name w:val="WW8Num28z0"/>
    <w:rsid w:val="00030E1D"/>
    <w:rPr>
      <w:rFonts w:ascii="Wingdings" w:hAnsi="Wingdings"/>
    </w:rPr>
  </w:style>
  <w:style w:type="character" w:customStyle="1" w:styleId="WW8Num28z1">
    <w:name w:val="WW8Num28z1"/>
    <w:rsid w:val="00030E1D"/>
    <w:rPr>
      <w:rFonts w:ascii="Courier New" w:hAnsi="Courier New" w:cs="Courier New"/>
    </w:rPr>
  </w:style>
  <w:style w:type="character" w:customStyle="1" w:styleId="WW8Num28z3">
    <w:name w:val="WW8Num28z3"/>
    <w:rsid w:val="00030E1D"/>
    <w:rPr>
      <w:rFonts w:ascii="Symbol" w:hAnsi="Symbol"/>
    </w:rPr>
  </w:style>
  <w:style w:type="character" w:customStyle="1" w:styleId="WW8Num29z0">
    <w:name w:val="WW8Num29z0"/>
    <w:rsid w:val="00030E1D"/>
    <w:rPr>
      <w:rFonts w:ascii="Wingdings" w:hAnsi="Wingdings"/>
    </w:rPr>
  </w:style>
  <w:style w:type="character" w:customStyle="1" w:styleId="WW8Num29z1">
    <w:name w:val="WW8Num29z1"/>
    <w:rsid w:val="00030E1D"/>
    <w:rPr>
      <w:rFonts w:ascii="Courier New" w:hAnsi="Courier New" w:cs="Courier New"/>
    </w:rPr>
  </w:style>
  <w:style w:type="character" w:customStyle="1" w:styleId="WW8Num29z3">
    <w:name w:val="WW8Num29z3"/>
    <w:rsid w:val="00030E1D"/>
    <w:rPr>
      <w:rFonts w:ascii="Symbol" w:hAnsi="Symbol"/>
    </w:rPr>
  </w:style>
  <w:style w:type="character" w:customStyle="1" w:styleId="WW8Num31z0">
    <w:name w:val="WW8Num31z0"/>
    <w:rsid w:val="00030E1D"/>
    <w:rPr>
      <w:rFonts w:ascii="Wingdings" w:hAnsi="Wingdings"/>
    </w:rPr>
  </w:style>
  <w:style w:type="character" w:customStyle="1" w:styleId="WW8Num31z1">
    <w:name w:val="WW8Num31z1"/>
    <w:rsid w:val="00030E1D"/>
    <w:rPr>
      <w:rFonts w:ascii="Courier New" w:hAnsi="Courier New" w:cs="Courier New"/>
    </w:rPr>
  </w:style>
  <w:style w:type="character" w:customStyle="1" w:styleId="WW8Num31z3">
    <w:name w:val="WW8Num31z3"/>
    <w:rsid w:val="00030E1D"/>
    <w:rPr>
      <w:rFonts w:ascii="Symbol" w:hAnsi="Symbol"/>
    </w:rPr>
  </w:style>
  <w:style w:type="character" w:customStyle="1" w:styleId="WW8Num32z0">
    <w:name w:val="WW8Num32z0"/>
    <w:rsid w:val="00030E1D"/>
    <w:rPr>
      <w:rFonts w:ascii="Wingdings" w:hAnsi="Wingdings"/>
    </w:rPr>
  </w:style>
  <w:style w:type="character" w:customStyle="1" w:styleId="WW8Num32z1">
    <w:name w:val="WW8Num32z1"/>
    <w:rsid w:val="00030E1D"/>
    <w:rPr>
      <w:rFonts w:ascii="Courier New" w:hAnsi="Courier New" w:cs="Courier New"/>
    </w:rPr>
  </w:style>
  <w:style w:type="character" w:customStyle="1" w:styleId="WW8Num32z3">
    <w:name w:val="WW8Num32z3"/>
    <w:rsid w:val="00030E1D"/>
    <w:rPr>
      <w:rFonts w:ascii="Symbol" w:hAnsi="Symbol"/>
    </w:rPr>
  </w:style>
  <w:style w:type="character" w:customStyle="1" w:styleId="WW8Num33z0">
    <w:name w:val="WW8Num33z0"/>
    <w:rsid w:val="00030E1D"/>
    <w:rPr>
      <w:rFonts w:ascii="Wingdings" w:hAnsi="Wingdings"/>
    </w:rPr>
  </w:style>
  <w:style w:type="character" w:customStyle="1" w:styleId="WW8Num33z1">
    <w:name w:val="WW8Num33z1"/>
    <w:rsid w:val="00030E1D"/>
    <w:rPr>
      <w:rFonts w:ascii="Courier New" w:hAnsi="Courier New" w:cs="Courier New"/>
    </w:rPr>
  </w:style>
  <w:style w:type="character" w:customStyle="1" w:styleId="WW8Num33z3">
    <w:name w:val="WW8Num33z3"/>
    <w:rsid w:val="00030E1D"/>
    <w:rPr>
      <w:rFonts w:ascii="Symbol" w:hAnsi="Symbol"/>
    </w:rPr>
  </w:style>
  <w:style w:type="character" w:customStyle="1" w:styleId="WW8Num34z0">
    <w:name w:val="WW8Num34z0"/>
    <w:rsid w:val="00030E1D"/>
    <w:rPr>
      <w:rFonts w:ascii="Wingdings" w:hAnsi="Wingdings"/>
    </w:rPr>
  </w:style>
  <w:style w:type="character" w:customStyle="1" w:styleId="WW8Num34z1">
    <w:name w:val="WW8Num34z1"/>
    <w:rsid w:val="00030E1D"/>
    <w:rPr>
      <w:rFonts w:ascii="Courier New" w:hAnsi="Courier New" w:cs="Courier New"/>
    </w:rPr>
  </w:style>
  <w:style w:type="character" w:customStyle="1" w:styleId="WW8Num34z3">
    <w:name w:val="WW8Num34z3"/>
    <w:rsid w:val="00030E1D"/>
    <w:rPr>
      <w:rFonts w:ascii="Symbol" w:hAnsi="Symbol"/>
    </w:rPr>
  </w:style>
  <w:style w:type="character" w:customStyle="1" w:styleId="WW8Num35z0">
    <w:name w:val="WW8Num35z0"/>
    <w:rsid w:val="00030E1D"/>
    <w:rPr>
      <w:rFonts w:ascii="Wingdings" w:hAnsi="Wingdings"/>
    </w:rPr>
  </w:style>
  <w:style w:type="character" w:customStyle="1" w:styleId="WW8Num35z1">
    <w:name w:val="WW8Num35z1"/>
    <w:rsid w:val="00030E1D"/>
    <w:rPr>
      <w:rFonts w:ascii="Courier New" w:hAnsi="Courier New" w:cs="Courier New"/>
    </w:rPr>
  </w:style>
  <w:style w:type="character" w:customStyle="1" w:styleId="WW8Num35z3">
    <w:name w:val="WW8Num35z3"/>
    <w:rsid w:val="00030E1D"/>
    <w:rPr>
      <w:rFonts w:ascii="Symbol" w:hAnsi="Symbol"/>
    </w:rPr>
  </w:style>
  <w:style w:type="character" w:customStyle="1" w:styleId="WW8Num36z0">
    <w:name w:val="WW8Num36z0"/>
    <w:rsid w:val="00030E1D"/>
    <w:rPr>
      <w:rFonts w:ascii="Symbol" w:hAnsi="Symbol"/>
    </w:rPr>
  </w:style>
  <w:style w:type="character" w:customStyle="1" w:styleId="WW8Num36z1">
    <w:name w:val="WW8Num36z1"/>
    <w:rsid w:val="00030E1D"/>
    <w:rPr>
      <w:rFonts w:ascii="Courier New" w:hAnsi="Courier New" w:cs="Courier New"/>
    </w:rPr>
  </w:style>
  <w:style w:type="character" w:customStyle="1" w:styleId="WW8Num36z2">
    <w:name w:val="WW8Num36z2"/>
    <w:rsid w:val="00030E1D"/>
    <w:rPr>
      <w:rFonts w:ascii="Wingdings" w:hAnsi="Wingdings"/>
    </w:rPr>
  </w:style>
  <w:style w:type="character" w:customStyle="1" w:styleId="WW8Num37z0">
    <w:name w:val="WW8Num37z0"/>
    <w:rsid w:val="00030E1D"/>
    <w:rPr>
      <w:rFonts w:ascii="Wingdings" w:hAnsi="Wingdings"/>
    </w:rPr>
  </w:style>
  <w:style w:type="character" w:customStyle="1" w:styleId="WW8Num37z1">
    <w:name w:val="WW8Num37z1"/>
    <w:rsid w:val="00030E1D"/>
    <w:rPr>
      <w:rFonts w:ascii="Courier New" w:hAnsi="Courier New" w:cs="Courier New"/>
    </w:rPr>
  </w:style>
  <w:style w:type="character" w:customStyle="1" w:styleId="WW8Num37z3">
    <w:name w:val="WW8Num37z3"/>
    <w:rsid w:val="00030E1D"/>
    <w:rPr>
      <w:rFonts w:ascii="Symbol" w:hAnsi="Symbol"/>
    </w:rPr>
  </w:style>
  <w:style w:type="character" w:customStyle="1" w:styleId="11">
    <w:name w:val="Основной шрифт абзаца1"/>
    <w:rsid w:val="00030E1D"/>
  </w:style>
  <w:style w:type="character" w:customStyle="1" w:styleId="a3">
    <w:name w:val="Верхний колонтитул Знак"/>
    <w:basedOn w:val="11"/>
    <w:uiPriority w:val="99"/>
    <w:rsid w:val="00030E1D"/>
  </w:style>
  <w:style w:type="character" w:customStyle="1" w:styleId="a4">
    <w:name w:val="Нижний колонтитул Знак"/>
    <w:basedOn w:val="11"/>
    <w:rsid w:val="00030E1D"/>
  </w:style>
  <w:style w:type="character" w:customStyle="1" w:styleId="Zag11">
    <w:name w:val="Zag_11"/>
    <w:rsid w:val="00030E1D"/>
  </w:style>
  <w:style w:type="character" w:customStyle="1" w:styleId="a5">
    <w:name w:val="Основной текст с отступом Знак"/>
    <w:rsid w:val="00030E1D"/>
    <w:rPr>
      <w:rFonts w:ascii="Times New Roman" w:eastAsia="Times New Roman" w:hAnsi="Times New Roman"/>
      <w:sz w:val="28"/>
      <w:szCs w:val="24"/>
    </w:rPr>
  </w:style>
  <w:style w:type="character" w:customStyle="1" w:styleId="a6">
    <w:name w:val="Символ нумерации"/>
    <w:rsid w:val="00030E1D"/>
  </w:style>
  <w:style w:type="character" w:customStyle="1" w:styleId="a7">
    <w:name w:val="Маркеры списка"/>
    <w:rsid w:val="00030E1D"/>
    <w:rPr>
      <w:rFonts w:ascii="OpenSymbol" w:eastAsia="OpenSymbol" w:hAnsi="OpenSymbol" w:cs="OpenSymbol"/>
    </w:rPr>
  </w:style>
  <w:style w:type="paragraph" w:customStyle="1" w:styleId="a8">
    <w:basedOn w:val="a"/>
    <w:next w:val="a9"/>
    <w:rsid w:val="00030E1D"/>
    <w:pPr>
      <w:keepNext/>
      <w:spacing w:before="240" w:after="120"/>
    </w:pPr>
    <w:rPr>
      <w:rFonts w:ascii="Liberation Sans" w:eastAsia="DejaVu Sans" w:hAnsi="Liberation Sans" w:cs="DejaVu Sans"/>
      <w:sz w:val="28"/>
      <w:szCs w:val="28"/>
      <w:lang w:eastAsia="ar-SA"/>
    </w:rPr>
  </w:style>
  <w:style w:type="paragraph" w:styleId="a9">
    <w:name w:val="Body Text"/>
    <w:basedOn w:val="a"/>
    <w:link w:val="aa"/>
    <w:rsid w:val="00030E1D"/>
    <w:pPr>
      <w:spacing w:after="120"/>
    </w:pPr>
    <w:rPr>
      <w:rFonts w:ascii="Calibri" w:eastAsia="Calibri" w:hAnsi="Calibri" w:cs="Calibri"/>
      <w:lang w:eastAsia="ar-SA"/>
    </w:rPr>
  </w:style>
  <w:style w:type="character" w:customStyle="1" w:styleId="aa">
    <w:name w:val="Основной текст Знак"/>
    <w:basedOn w:val="a0"/>
    <w:link w:val="a9"/>
    <w:rsid w:val="00030E1D"/>
    <w:rPr>
      <w:rFonts w:ascii="Calibri" w:eastAsia="Calibri" w:hAnsi="Calibri" w:cs="Calibri"/>
      <w:lang w:eastAsia="ar-SA"/>
    </w:rPr>
  </w:style>
  <w:style w:type="paragraph" w:styleId="ab">
    <w:name w:val="List"/>
    <w:basedOn w:val="a9"/>
    <w:rsid w:val="00030E1D"/>
  </w:style>
  <w:style w:type="paragraph" w:customStyle="1" w:styleId="12">
    <w:name w:val="Название1"/>
    <w:basedOn w:val="a"/>
    <w:rsid w:val="00030E1D"/>
    <w:pPr>
      <w:suppressLineNumbers/>
      <w:spacing w:before="120" w:after="120"/>
    </w:pPr>
    <w:rPr>
      <w:rFonts w:ascii="Calibri" w:eastAsia="Calibri" w:hAnsi="Calibri" w:cs="Calibri"/>
      <w:i/>
      <w:iCs/>
      <w:sz w:val="24"/>
      <w:szCs w:val="24"/>
      <w:lang w:eastAsia="ar-SA"/>
    </w:rPr>
  </w:style>
  <w:style w:type="paragraph" w:customStyle="1" w:styleId="13">
    <w:name w:val="Указатель1"/>
    <w:basedOn w:val="a"/>
    <w:rsid w:val="00030E1D"/>
    <w:pPr>
      <w:suppressLineNumbers/>
    </w:pPr>
    <w:rPr>
      <w:rFonts w:ascii="Calibri" w:eastAsia="Calibri" w:hAnsi="Calibri" w:cs="Calibri"/>
      <w:lang w:eastAsia="ar-SA"/>
    </w:rPr>
  </w:style>
  <w:style w:type="paragraph" w:styleId="ac">
    <w:name w:val="header"/>
    <w:basedOn w:val="a"/>
    <w:link w:val="14"/>
    <w:uiPriority w:val="99"/>
    <w:rsid w:val="00030E1D"/>
    <w:pPr>
      <w:tabs>
        <w:tab w:val="center" w:pos="4677"/>
        <w:tab w:val="right" w:pos="9355"/>
      </w:tabs>
      <w:spacing w:after="0" w:line="240" w:lineRule="auto"/>
    </w:pPr>
    <w:rPr>
      <w:rFonts w:ascii="Calibri" w:eastAsia="Calibri" w:hAnsi="Calibri" w:cs="Calibri"/>
      <w:lang w:eastAsia="ar-SA"/>
    </w:rPr>
  </w:style>
  <w:style w:type="character" w:customStyle="1" w:styleId="14">
    <w:name w:val="Верхний колонтитул Знак1"/>
    <w:basedOn w:val="a0"/>
    <w:link w:val="ac"/>
    <w:uiPriority w:val="99"/>
    <w:rsid w:val="00030E1D"/>
    <w:rPr>
      <w:rFonts w:ascii="Calibri" w:eastAsia="Calibri" w:hAnsi="Calibri" w:cs="Calibri"/>
      <w:lang w:eastAsia="ar-SA"/>
    </w:rPr>
  </w:style>
  <w:style w:type="paragraph" w:styleId="ad">
    <w:name w:val="footer"/>
    <w:basedOn w:val="a"/>
    <w:link w:val="15"/>
    <w:rsid w:val="00030E1D"/>
    <w:pPr>
      <w:tabs>
        <w:tab w:val="center" w:pos="4677"/>
        <w:tab w:val="right" w:pos="9355"/>
      </w:tabs>
      <w:spacing w:after="0" w:line="240" w:lineRule="auto"/>
    </w:pPr>
    <w:rPr>
      <w:rFonts w:ascii="Calibri" w:eastAsia="Calibri" w:hAnsi="Calibri" w:cs="Calibri"/>
      <w:lang w:eastAsia="ar-SA"/>
    </w:rPr>
  </w:style>
  <w:style w:type="character" w:customStyle="1" w:styleId="15">
    <w:name w:val="Нижний колонтитул Знак1"/>
    <w:basedOn w:val="a0"/>
    <w:link w:val="ad"/>
    <w:rsid w:val="00030E1D"/>
    <w:rPr>
      <w:rFonts w:ascii="Calibri" w:eastAsia="Calibri" w:hAnsi="Calibri" w:cs="Calibri"/>
      <w:lang w:eastAsia="ar-SA"/>
    </w:rPr>
  </w:style>
  <w:style w:type="paragraph" w:styleId="ae">
    <w:name w:val="List Paragraph"/>
    <w:basedOn w:val="a"/>
    <w:uiPriority w:val="34"/>
    <w:qFormat/>
    <w:rsid w:val="00030E1D"/>
    <w:pPr>
      <w:ind w:left="720"/>
    </w:pPr>
    <w:rPr>
      <w:rFonts w:ascii="Calibri" w:eastAsia="Calibri" w:hAnsi="Calibri" w:cs="Calibri"/>
      <w:lang w:eastAsia="ar-SA"/>
    </w:rPr>
  </w:style>
  <w:style w:type="paragraph" w:styleId="af">
    <w:name w:val="No Spacing"/>
    <w:uiPriority w:val="1"/>
    <w:qFormat/>
    <w:rsid w:val="00030E1D"/>
    <w:pPr>
      <w:suppressAutoHyphens/>
      <w:spacing w:after="0" w:line="240" w:lineRule="auto"/>
    </w:pPr>
    <w:rPr>
      <w:rFonts w:ascii="Calibri" w:eastAsia="Calibri" w:hAnsi="Calibri" w:cs="Calibri"/>
      <w:lang w:eastAsia="ar-SA"/>
    </w:rPr>
  </w:style>
  <w:style w:type="paragraph" w:styleId="af0">
    <w:name w:val="Normal (Web)"/>
    <w:basedOn w:val="a"/>
    <w:rsid w:val="00030E1D"/>
    <w:pPr>
      <w:spacing w:before="280" w:after="280" w:line="240" w:lineRule="auto"/>
    </w:pPr>
    <w:rPr>
      <w:rFonts w:ascii="Times New Roman" w:eastAsia="Times New Roman" w:hAnsi="Times New Roman" w:cs="Calibri"/>
      <w:sz w:val="24"/>
      <w:szCs w:val="24"/>
      <w:lang w:eastAsia="ar-SA"/>
    </w:rPr>
  </w:style>
  <w:style w:type="paragraph" w:styleId="af1">
    <w:name w:val="Body Text Indent"/>
    <w:basedOn w:val="a"/>
    <w:link w:val="16"/>
    <w:rsid w:val="00030E1D"/>
    <w:pPr>
      <w:spacing w:after="0" w:line="240" w:lineRule="auto"/>
      <w:ind w:firstLine="1080"/>
      <w:jc w:val="both"/>
    </w:pPr>
    <w:rPr>
      <w:rFonts w:ascii="Times New Roman" w:eastAsia="Times New Roman" w:hAnsi="Times New Roman" w:cs="Calibri"/>
      <w:sz w:val="28"/>
      <w:szCs w:val="24"/>
      <w:lang w:eastAsia="ar-SA"/>
    </w:rPr>
  </w:style>
  <w:style w:type="character" w:customStyle="1" w:styleId="16">
    <w:name w:val="Основной текст с отступом Знак1"/>
    <w:basedOn w:val="a0"/>
    <w:link w:val="af1"/>
    <w:rsid w:val="00030E1D"/>
    <w:rPr>
      <w:rFonts w:ascii="Times New Roman" w:eastAsia="Times New Roman" w:hAnsi="Times New Roman" w:cs="Calibri"/>
      <w:sz w:val="28"/>
      <w:szCs w:val="24"/>
      <w:lang w:eastAsia="ar-SA"/>
    </w:rPr>
  </w:style>
  <w:style w:type="paragraph" w:customStyle="1" w:styleId="af2">
    <w:name w:val="Содержимое таблицы"/>
    <w:basedOn w:val="a"/>
    <w:rsid w:val="00030E1D"/>
    <w:pPr>
      <w:suppressLineNumbers/>
    </w:pPr>
    <w:rPr>
      <w:rFonts w:ascii="Calibri" w:eastAsia="Calibri" w:hAnsi="Calibri" w:cs="Calibri"/>
      <w:lang w:eastAsia="ar-SA"/>
    </w:rPr>
  </w:style>
  <w:style w:type="paragraph" w:customStyle="1" w:styleId="af3">
    <w:name w:val="Заголовок таблицы"/>
    <w:basedOn w:val="af2"/>
    <w:rsid w:val="00030E1D"/>
    <w:pPr>
      <w:jc w:val="center"/>
    </w:pPr>
    <w:rPr>
      <w:b/>
      <w:bCs/>
    </w:rPr>
  </w:style>
  <w:style w:type="paragraph" w:styleId="3">
    <w:name w:val="Body Text 3"/>
    <w:basedOn w:val="a"/>
    <w:link w:val="30"/>
    <w:unhideWhenUsed/>
    <w:rsid w:val="00030E1D"/>
    <w:pPr>
      <w:spacing w:after="120"/>
    </w:pPr>
    <w:rPr>
      <w:rFonts w:ascii="Calibri" w:eastAsia="Calibri" w:hAnsi="Calibri" w:cs="Calibri"/>
      <w:sz w:val="16"/>
      <w:szCs w:val="16"/>
      <w:lang w:eastAsia="ar-SA"/>
    </w:rPr>
  </w:style>
  <w:style w:type="character" w:customStyle="1" w:styleId="30">
    <w:name w:val="Основной текст 3 Знак"/>
    <w:basedOn w:val="a0"/>
    <w:link w:val="3"/>
    <w:rsid w:val="00030E1D"/>
    <w:rPr>
      <w:rFonts w:ascii="Calibri" w:eastAsia="Calibri" w:hAnsi="Calibri" w:cs="Calibri"/>
      <w:sz w:val="16"/>
      <w:szCs w:val="16"/>
      <w:lang w:eastAsia="ar-SA"/>
    </w:rPr>
  </w:style>
  <w:style w:type="paragraph" w:styleId="2">
    <w:name w:val="Body Text 2"/>
    <w:basedOn w:val="a"/>
    <w:link w:val="20"/>
    <w:rsid w:val="00030E1D"/>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030E1D"/>
    <w:rPr>
      <w:rFonts w:ascii="Times New Roman" w:eastAsia="Times New Roman" w:hAnsi="Times New Roman" w:cs="Times New Roman"/>
      <w:sz w:val="24"/>
      <w:szCs w:val="24"/>
    </w:rPr>
  </w:style>
  <w:style w:type="paragraph" w:customStyle="1" w:styleId="17">
    <w:name w:val="Обычный1"/>
    <w:rsid w:val="00030E1D"/>
    <w:pPr>
      <w:widowControl w:val="0"/>
      <w:snapToGrid w:val="0"/>
      <w:spacing w:after="0" w:line="240" w:lineRule="auto"/>
    </w:pPr>
    <w:rPr>
      <w:rFonts w:ascii="Times New Roman" w:eastAsia="Times New Roman" w:hAnsi="Times New Roman" w:cs="Times New Roman"/>
      <w:sz w:val="24"/>
      <w:szCs w:val="20"/>
    </w:rPr>
  </w:style>
  <w:style w:type="character" w:styleId="af4">
    <w:name w:val="endnote reference"/>
    <w:semiHidden/>
    <w:rsid w:val="00030E1D"/>
    <w:rPr>
      <w:vertAlign w:val="superscript"/>
    </w:rPr>
  </w:style>
  <w:style w:type="table" w:styleId="af5">
    <w:name w:val="Table Grid"/>
    <w:basedOn w:val="a1"/>
    <w:uiPriority w:val="39"/>
    <w:rsid w:val="00030E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af7"/>
    <w:uiPriority w:val="99"/>
    <w:semiHidden/>
    <w:unhideWhenUsed/>
    <w:rsid w:val="00030E1D"/>
    <w:pPr>
      <w:spacing w:after="0" w:line="240" w:lineRule="auto"/>
    </w:pPr>
    <w:rPr>
      <w:rFonts w:ascii="Tahoma" w:eastAsia="Calibri" w:hAnsi="Tahoma" w:cs="Tahoma"/>
      <w:sz w:val="16"/>
      <w:szCs w:val="16"/>
      <w:lang w:eastAsia="ar-SA"/>
    </w:rPr>
  </w:style>
  <w:style w:type="character" w:customStyle="1" w:styleId="af7">
    <w:name w:val="Текст выноски Знак"/>
    <w:basedOn w:val="a0"/>
    <w:link w:val="af6"/>
    <w:uiPriority w:val="99"/>
    <w:semiHidden/>
    <w:rsid w:val="00030E1D"/>
    <w:rPr>
      <w:rFonts w:ascii="Tahoma" w:eastAsia="Calibri"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8395</Words>
  <Characters>47857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cp:revision>
  <dcterms:created xsi:type="dcterms:W3CDTF">2022-08-12T08:23:00Z</dcterms:created>
  <dcterms:modified xsi:type="dcterms:W3CDTF">2023-09-27T13:20:00Z</dcterms:modified>
</cp:coreProperties>
</file>